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C2F04" w14:textId="77777777" w:rsidR="00FE068B" w:rsidRDefault="00FE068B" w:rsidP="00FE068B">
      <w:pPr>
        <w:rPr>
          <w:rFonts w:ascii="Arial Narrow" w:hAnsi="Arial Narrow"/>
        </w:rPr>
      </w:pPr>
      <w:r>
        <w:rPr>
          <w:noProof/>
        </w:rPr>
        <w:drawing>
          <wp:anchor distT="0" distB="0" distL="114300" distR="114300" simplePos="0" relativeHeight="251659264" behindDoc="0" locked="0" layoutInCell="1" allowOverlap="1" wp14:anchorId="3418CDE0" wp14:editId="369EE723">
            <wp:simplePos x="0" y="0"/>
            <wp:positionH relativeFrom="column">
              <wp:posOffset>2849644</wp:posOffset>
            </wp:positionH>
            <wp:positionV relativeFrom="paragraph">
              <wp:posOffset>139700</wp:posOffset>
            </wp:positionV>
            <wp:extent cx="3523066" cy="701749"/>
            <wp:effectExtent l="0" t="0" r="1270" b="3175"/>
            <wp:wrapNone/>
            <wp:docPr id="2" name="Image 2" descr="APH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PHP"/>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523066" cy="701749"/>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9B463D4" w14:textId="1FEDC9B5" w:rsidR="00FE068B" w:rsidRPr="00CB45B0" w:rsidRDefault="000D43D7" w:rsidP="00FE068B">
      <w:pPr>
        <w:rPr>
          <w:rFonts w:ascii="Calibri Light" w:hAnsi="Calibri Light"/>
          <w:b/>
          <w:bCs/>
          <w:color w:val="0070C0"/>
        </w:rPr>
      </w:pPr>
      <w:r>
        <w:rPr>
          <w:rFonts w:ascii="Calibri Light" w:hAnsi="Calibri Light"/>
          <w:b/>
          <w:bCs/>
          <w:color w:val="0070C0"/>
        </w:rPr>
        <w:t xml:space="preserve">AP-HP. Centre – Université </w:t>
      </w:r>
      <w:r w:rsidR="00FE068B" w:rsidRPr="00CB45B0">
        <w:rPr>
          <w:rFonts w:ascii="Calibri Light" w:hAnsi="Calibri Light"/>
          <w:b/>
          <w:bCs/>
          <w:color w:val="0070C0"/>
        </w:rPr>
        <w:t>Paris</w:t>
      </w:r>
      <w:r w:rsidR="00A20CFA">
        <w:rPr>
          <w:rFonts w:ascii="Calibri Light" w:hAnsi="Calibri Light"/>
          <w:b/>
          <w:bCs/>
          <w:color w:val="0070C0"/>
        </w:rPr>
        <w:t xml:space="preserve"> Cité</w:t>
      </w:r>
    </w:p>
    <w:p w14:paraId="38667869" w14:textId="77777777" w:rsidR="00FE068B" w:rsidRPr="00CB45B0" w:rsidRDefault="00FE068B" w:rsidP="00FE068B">
      <w:pPr>
        <w:rPr>
          <w:rFonts w:ascii="Calibri Light" w:hAnsi="Calibri Light"/>
          <w:color w:val="44546A"/>
        </w:rPr>
      </w:pPr>
      <w:r w:rsidRPr="00CB45B0">
        <w:rPr>
          <w:rFonts w:ascii="Calibri Light" w:hAnsi="Calibri Light"/>
          <w:color w:val="44546A"/>
        </w:rPr>
        <w:t xml:space="preserve">Hôpitaux Broca La Collégiale • Cochin </w:t>
      </w:r>
    </w:p>
    <w:p w14:paraId="4E26170E" w14:textId="77777777" w:rsidR="00FE068B" w:rsidRPr="00CB45B0" w:rsidRDefault="00FE068B" w:rsidP="00FE068B">
      <w:pPr>
        <w:rPr>
          <w:rFonts w:ascii="Calibri Light" w:hAnsi="Calibri Light"/>
          <w:color w:val="44546A"/>
        </w:rPr>
      </w:pPr>
      <w:r w:rsidRPr="00CB45B0">
        <w:rPr>
          <w:rFonts w:ascii="Calibri Light" w:hAnsi="Calibri Light"/>
          <w:color w:val="44546A"/>
        </w:rPr>
        <w:t xml:space="preserve">Corentin Celton • HEGP • Hôtel-Dieu  </w:t>
      </w:r>
    </w:p>
    <w:p w14:paraId="264F55CB" w14:textId="77777777" w:rsidR="00FE068B" w:rsidRPr="00F51D45" w:rsidRDefault="00FE068B" w:rsidP="00FE068B">
      <w:pPr>
        <w:rPr>
          <w:rFonts w:ascii="Calibri Light" w:hAnsi="Calibri Light"/>
          <w:color w:val="44546A"/>
        </w:rPr>
      </w:pPr>
      <w:r w:rsidRPr="00CB45B0">
        <w:rPr>
          <w:rFonts w:ascii="Calibri Light" w:hAnsi="Calibri Light"/>
          <w:color w:val="44546A"/>
        </w:rPr>
        <w:t>Necker-Enfants malades • Vaugirard</w:t>
      </w:r>
    </w:p>
    <w:p w14:paraId="4C9B2131" w14:textId="77777777" w:rsidR="00FE068B" w:rsidRPr="007A4426" w:rsidRDefault="00FE068B" w:rsidP="00FE068B">
      <w:pPr>
        <w:jc w:val="center"/>
        <w:rPr>
          <w:rFonts w:ascii="Calibri" w:hAnsi="Calibri" w:cs="Calibri"/>
          <w:noProof/>
          <w:color w:val="1F497D"/>
        </w:rPr>
      </w:pPr>
    </w:p>
    <w:p w14:paraId="76552379" w14:textId="77777777" w:rsidR="00A028C7" w:rsidRDefault="00A028C7">
      <w:pPr>
        <w:jc w:val="center"/>
      </w:pPr>
    </w:p>
    <w:p w14:paraId="3B3ECE85" w14:textId="77777777" w:rsidR="00A028C7" w:rsidRDefault="00A028C7">
      <w:pPr>
        <w:spacing w:line="240" w:lineRule="exact"/>
        <w:ind w:right="-1"/>
        <w:jc w:val="center"/>
        <w:rPr>
          <w:rFonts w:ascii="Arial" w:hAnsi="Arial"/>
          <w:b/>
          <w:u w:val="single"/>
        </w:rPr>
      </w:pPr>
    </w:p>
    <w:p w14:paraId="73859E01" w14:textId="77777777" w:rsidR="00D57F89" w:rsidRPr="00CC228F" w:rsidRDefault="00D57F89" w:rsidP="00037E8E">
      <w:pPr>
        <w:tabs>
          <w:tab w:val="left" w:pos="4253"/>
        </w:tabs>
        <w:jc w:val="center"/>
        <w:rPr>
          <w:rFonts w:ascii="Arial" w:hAnsi="Arial" w:cs="Arial"/>
          <w:b/>
          <w:sz w:val="28"/>
          <w:u w:val="single"/>
        </w:rPr>
      </w:pPr>
      <w:r w:rsidRPr="00CC228F">
        <w:rPr>
          <w:rFonts w:ascii="Arial" w:hAnsi="Arial" w:cs="Arial"/>
          <w:b/>
          <w:sz w:val="28"/>
          <w:u w:val="single"/>
        </w:rPr>
        <w:t>ACTE D’ENGAGEMENT</w:t>
      </w:r>
    </w:p>
    <w:p w14:paraId="680B7676" w14:textId="77777777" w:rsidR="00D57F89" w:rsidRPr="00CC228F" w:rsidRDefault="00D57F89">
      <w:pPr>
        <w:spacing w:line="240" w:lineRule="exact"/>
        <w:ind w:right="-1"/>
        <w:jc w:val="center"/>
        <w:rPr>
          <w:rFonts w:ascii="Arial" w:hAnsi="Arial" w:cs="Arial"/>
          <w:b/>
          <w:u w:val="single"/>
        </w:rPr>
      </w:pPr>
    </w:p>
    <w:tbl>
      <w:tblPr>
        <w:tblW w:w="9824" w:type="dxa"/>
        <w:tblInd w:w="354" w:type="dxa"/>
        <w:tblLayout w:type="fixed"/>
        <w:tblCellMar>
          <w:left w:w="70" w:type="dxa"/>
          <w:right w:w="70" w:type="dxa"/>
        </w:tblCellMar>
        <w:tblLook w:val="0000" w:firstRow="0" w:lastRow="0" w:firstColumn="0" w:lastColumn="0" w:noHBand="0" w:noVBand="0"/>
      </w:tblPr>
      <w:tblGrid>
        <w:gridCol w:w="1886"/>
        <w:gridCol w:w="567"/>
        <w:gridCol w:w="567"/>
        <w:gridCol w:w="567"/>
        <w:gridCol w:w="567"/>
        <w:gridCol w:w="567"/>
        <w:gridCol w:w="567"/>
        <w:gridCol w:w="567"/>
        <w:gridCol w:w="567"/>
        <w:gridCol w:w="567"/>
        <w:gridCol w:w="567"/>
        <w:gridCol w:w="567"/>
        <w:gridCol w:w="567"/>
        <w:gridCol w:w="567"/>
        <w:gridCol w:w="567"/>
      </w:tblGrid>
      <w:tr w:rsidR="00A67FA0" w:rsidRPr="00CC228F" w14:paraId="7E20BA33" w14:textId="77777777" w:rsidTr="00FE068B">
        <w:trPr>
          <w:cantSplit/>
          <w:trHeight w:val="514"/>
        </w:trPr>
        <w:tc>
          <w:tcPr>
            <w:tcW w:w="1886" w:type="dxa"/>
            <w:tcBorders>
              <w:top w:val="single" w:sz="6" w:space="0" w:color="auto"/>
              <w:left w:val="single" w:sz="6" w:space="0" w:color="auto"/>
              <w:bottom w:val="single" w:sz="6" w:space="0" w:color="auto"/>
              <w:right w:val="single" w:sz="6" w:space="0" w:color="auto"/>
            </w:tcBorders>
            <w:vAlign w:val="center"/>
          </w:tcPr>
          <w:p w14:paraId="1ACC6E80" w14:textId="77777777" w:rsidR="00F92280" w:rsidRPr="00CC228F" w:rsidRDefault="00A67FA0" w:rsidP="00FE068B">
            <w:pPr>
              <w:spacing w:line="240" w:lineRule="exact"/>
              <w:jc w:val="center"/>
              <w:rPr>
                <w:rFonts w:ascii="Arial" w:hAnsi="Arial" w:cs="Arial"/>
                <w:sz w:val="22"/>
                <w:szCs w:val="22"/>
              </w:rPr>
            </w:pPr>
            <w:r w:rsidRPr="00CC228F">
              <w:rPr>
                <w:rFonts w:ascii="Arial" w:hAnsi="Arial" w:cs="Arial"/>
                <w:sz w:val="22"/>
                <w:szCs w:val="22"/>
              </w:rPr>
              <w:t>N° Marché</w:t>
            </w:r>
          </w:p>
        </w:tc>
        <w:tc>
          <w:tcPr>
            <w:tcW w:w="567" w:type="dxa"/>
            <w:tcBorders>
              <w:top w:val="single" w:sz="6" w:space="0" w:color="auto"/>
              <w:left w:val="single" w:sz="6" w:space="0" w:color="auto"/>
              <w:bottom w:val="single" w:sz="6" w:space="0" w:color="auto"/>
              <w:right w:val="single" w:sz="6" w:space="0" w:color="auto"/>
            </w:tcBorders>
            <w:vAlign w:val="center"/>
          </w:tcPr>
          <w:p w14:paraId="2FB7F1FA"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3ECAD69E"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06983A3A"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18FE79D8"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759524D7"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tcBorders>
            <w:vAlign w:val="center"/>
          </w:tcPr>
          <w:p w14:paraId="75B32FFB"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7644B554"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44ED4F2D"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bottom w:val="single" w:sz="6" w:space="0" w:color="auto"/>
              <w:right w:val="single" w:sz="6" w:space="0" w:color="auto"/>
            </w:tcBorders>
            <w:vAlign w:val="center"/>
          </w:tcPr>
          <w:p w14:paraId="5F034E55"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1CE0FCAE"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7E4A64F7"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07105C0F" w14:textId="77777777"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19A85689" w14:textId="234FE498" w:rsidR="00A67FA0" w:rsidRPr="00F92280" w:rsidRDefault="00A67FA0" w:rsidP="00FE068B">
            <w:pPr>
              <w:spacing w:line="240" w:lineRule="exact"/>
              <w:jc w:val="center"/>
              <w:rPr>
                <w:rFonts w:ascii="Arial" w:hAnsi="Arial" w:cs="Arial"/>
                <w:b/>
                <w:sz w:val="22"/>
                <w:szCs w:val="22"/>
              </w:rPr>
            </w:pPr>
          </w:p>
        </w:tc>
        <w:tc>
          <w:tcPr>
            <w:tcW w:w="567" w:type="dxa"/>
            <w:tcBorders>
              <w:top w:val="single" w:sz="6" w:space="0" w:color="auto"/>
              <w:left w:val="single" w:sz="6" w:space="0" w:color="auto"/>
              <w:bottom w:val="single" w:sz="6" w:space="0" w:color="auto"/>
              <w:right w:val="single" w:sz="6" w:space="0" w:color="auto"/>
            </w:tcBorders>
            <w:vAlign w:val="center"/>
          </w:tcPr>
          <w:p w14:paraId="6A0C8A40" w14:textId="750A32E8" w:rsidR="00A67FA0" w:rsidRPr="00F92280" w:rsidRDefault="00A67FA0" w:rsidP="00FE068B">
            <w:pPr>
              <w:spacing w:line="240" w:lineRule="exact"/>
              <w:jc w:val="center"/>
              <w:rPr>
                <w:rFonts w:ascii="Arial" w:hAnsi="Arial" w:cs="Arial"/>
                <w:b/>
                <w:sz w:val="22"/>
                <w:szCs w:val="22"/>
              </w:rPr>
            </w:pPr>
          </w:p>
        </w:tc>
      </w:tr>
    </w:tbl>
    <w:p w14:paraId="48942785" w14:textId="77777777" w:rsidR="00A028C7" w:rsidRPr="00CC228F" w:rsidRDefault="00A028C7" w:rsidP="00956EE6">
      <w:pPr>
        <w:spacing w:before="120" w:line="320" w:lineRule="exact"/>
        <w:jc w:val="center"/>
        <w:rPr>
          <w:rFonts w:ascii="Arial" w:hAnsi="Arial" w:cs="Arial"/>
          <w:bCs/>
          <w:sz w:val="24"/>
          <w:szCs w:val="24"/>
        </w:rPr>
      </w:pPr>
      <w:r w:rsidRPr="00CC228F">
        <w:rPr>
          <w:rFonts w:ascii="Arial" w:hAnsi="Arial" w:cs="Arial"/>
          <w:bCs/>
          <w:sz w:val="24"/>
          <w:szCs w:val="24"/>
        </w:rPr>
        <w:t>MARCHE PUBLIC DE TRAVAUX</w:t>
      </w:r>
    </w:p>
    <w:p w14:paraId="76BCEFDB" w14:textId="77777777" w:rsidR="00A028C7" w:rsidRPr="00CC228F" w:rsidRDefault="00A028C7">
      <w:pPr>
        <w:tabs>
          <w:tab w:val="left" w:pos="4253"/>
        </w:tabs>
        <w:spacing w:line="240" w:lineRule="exact"/>
        <w:ind w:right="-1"/>
        <w:jc w:val="both"/>
        <w:rPr>
          <w:rFonts w:ascii="Arial" w:hAnsi="Arial" w:cs="Arial"/>
          <w:sz w:val="24"/>
          <w:u w:val="single"/>
        </w:rPr>
      </w:pPr>
    </w:p>
    <w:p w14:paraId="494A9CE5" w14:textId="77777777" w:rsidR="00A028C7" w:rsidRPr="00CC228F" w:rsidRDefault="00A028C7" w:rsidP="008B33B1">
      <w:pPr>
        <w:tabs>
          <w:tab w:val="left" w:pos="3119"/>
        </w:tabs>
        <w:spacing w:line="240" w:lineRule="exact"/>
        <w:ind w:right="-1"/>
        <w:jc w:val="both"/>
        <w:rPr>
          <w:rFonts w:ascii="Arial" w:hAnsi="Arial" w:cs="Arial"/>
          <w:bCs/>
          <w:sz w:val="22"/>
        </w:rPr>
      </w:pPr>
      <w:r w:rsidRPr="00CC228F">
        <w:rPr>
          <w:rFonts w:ascii="Arial" w:hAnsi="Arial" w:cs="Arial"/>
          <w:bCs/>
          <w:sz w:val="22"/>
          <w:u w:val="single"/>
        </w:rPr>
        <w:t>MAITRE D’OUVRAGE</w:t>
      </w:r>
      <w:r w:rsidRPr="00CC228F">
        <w:rPr>
          <w:rFonts w:ascii="Arial" w:hAnsi="Arial" w:cs="Arial"/>
          <w:bCs/>
          <w:sz w:val="22"/>
        </w:rPr>
        <w:t xml:space="preserve"> :</w:t>
      </w:r>
      <w:r w:rsidRPr="00CC228F">
        <w:rPr>
          <w:rFonts w:ascii="Arial" w:hAnsi="Arial" w:cs="Arial"/>
          <w:bCs/>
          <w:sz w:val="22"/>
        </w:rPr>
        <w:tab/>
      </w:r>
      <w:r w:rsidRPr="00DC0FA9">
        <w:rPr>
          <w:rFonts w:ascii="Arial" w:hAnsi="Arial" w:cs="Arial"/>
          <w:b/>
          <w:bCs/>
          <w:sz w:val="22"/>
        </w:rPr>
        <w:t>ASSISTANCE PUBLIQUE - HOPITAUX DE PARIS</w:t>
      </w:r>
    </w:p>
    <w:p w14:paraId="4E71CC3D" w14:textId="2594EECB" w:rsidR="00241C72" w:rsidRPr="00DC0FA9" w:rsidRDefault="00A028C7" w:rsidP="00DC0FA9">
      <w:pPr>
        <w:spacing w:before="360" w:line="240" w:lineRule="exact"/>
        <w:ind w:left="3119" w:right="-1" w:hanging="3119"/>
        <w:jc w:val="both"/>
        <w:rPr>
          <w:rFonts w:ascii="Arial" w:hAnsi="Arial" w:cs="Arial"/>
          <w:b/>
          <w:caps/>
          <w:sz w:val="22"/>
          <w:szCs w:val="22"/>
        </w:rPr>
      </w:pPr>
      <w:r w:rsidRPr="00B751F0">
        <w:rPr>
          <w:rFonts w:ascii="Arial" w:hAnsi="Arial" w:cs="Arial"/>
          <w:bCs/>
          <w:sz w:val="22"/>
          <w:u w:val="single"/>
        </w:rPr>
        <w:t>ETABLISSEMENT</w:t>
      </w:r>
      <w:r w:rsidRPr="00B751F0">
        <w:rPr>
          <w:rFonts w:ascii="Arial" w:hAnsi="Arial" w:cs="Arial"/>
          <w:bCs/>
          <w:sz w:val="22"/>
        </w:rPr>
        <w:t xml:space="preserve"> : </w:t>
      </w:r>
      <w:r w:rsidRPr="00B751F0">
        <w:rPr>
          <w:rFonts w:ascii="Arial" w:hAnsi="Arial" w:cs="Arial"/>
          <w:bCs/>
          <w:sz w:val="22"/>
        </w:rPr>
        <w:tab/>
      </w:r>
      <w:r w:rsidR="00026E8E" w:rsidRPr="00DC0FA9">
        <w:rPr>
          <w:rFonts w:ascii="Arial" w:hAnsi="Arial" w:cs="Arial"/>
          <w:b/>
          <w:bCs/>
          <w:sz w:val="22"/>
        </w:rPr>
        <w:t>GHU AP</w:t>
      </w:r>
      <w:r w:rsidR="000D43D7">
        <w:rPr>
          <w:rFonts w:ascii="Arial" w:hAnsi="Arial" w:cs="Arial"/>
          <w:b/>
          <w:caps/>
          <w:sz w:val="22"/>
          <w:szCs w:val="22"/>
        </w:rPr>
        <w:t>-hp cENTRE – UNIVERSITE</w:t>
      </w:r>
      <w:r w:rsidR="00323E2B" w:rsidRPr="00DC0FA9">
        <w:rPr>
          <w:rFonts w:ascii="Arial" w:hAnsi="Arial" w:cs="Arial"/>
          <w:b/>
          <w:caps/>
          <w:sz w:val="22"/>
          <w:szCs w:val="22"/>
        </w:rPr>
        <w:t xml:space="preserve"> PARIS</w:t>
      </w:r>
      <w:r w:rsidR="00A20CFA">
        <w:rPr>
          <w:rFonts w:ascii="Arial" w:hAnsi="Arial" w:cs="Arial"/>
          <w:b/>
          <w:caps/>
          <w:sz w:val="22"/>
          <w:szCs w:val="22"/>
        </w:rPr>
        <w:t xml:space="preserve"> CITE</w:t>
      </w:r>
      <w:r w:rsidR="00323E2B" w:rsidRPr="00DC0FA9">
        <w:rPr>
          <w:rFonts w:ascii="Arial" w:hAnsi="Arial" w:cs="Arial"/>
          <w:b/>
          <w:caps/>
          <w:sz w:val="22"/>
          <w:szCs w:val="22"/>
        </w:rPr>
        <w:t xml:space="preserve"> - </w:t>
      </w:r>
    </w:p>
    <w:p w14:paraId="7EB53233" w14:textId="1A571A44" w:rsidR="00C119CD" w:rsidRPr="00CC228F" w:rsidRDefault="00A20CFA" w:rsidP="00A20CFA">
      <w:pPr>
        <w:tabs>
          <w:tab w:val="left" w:pos="3119"/>
        </w:tabs>
        <w:spacing w:line="240" w:lineRule="exact"/>
        <w:ind w:left="3119" w:right="-1" w:hanging="3119"/>
        <w:jc w:val="both"/>
        <w:rPr>
          <w:rFonts w:ascii="Arial" w:hAnsi="Arial" w:cs="Arial"/>
          <w:bCs/>
          <w:sz w:val="22"/>
        </w:rPr>
      </w:pPr>
      <w:r>
        <w:rPr>
          <w:rFonts w:ascii="Arial" w:hAnsi="Arial" w:cs="Arial"/>
          <w:bCs/>
          <w:sz w:val="22"/>
          <w:u w:val="single"/>
        </w:rPr>
        <w:t>MAITRISE D’OEUVRE</w:t>
      </w:r>
      <w:r w:rsidR="00B02553" w:rsidRPr="00CC228F">
        <w:rPr>
          <w:rFonts w:ascii="Arial" w:hAnsi="Arial" w:cs="Arial"/>
          <w:bCs/>
          <w:sz w:val="22"/>
        </w:rPr>
        <w:t xml:space="preserve"> :</w:t>
      </w:r>
      <w:r w:rsidR="00A67FA0" w:rsidRPr="00CC228F">
        <w:rPr>
          <w:rFonts w:ascii="Arial" w:hAnsi="Arial" w:cs="Arial"/>
          <w:bCs/>
          <w:sz w:val="22"/>
        </w:rPr>
        <w:t xml:space="preserve"> </w:t>
      </w:r>
      <w:r w:rsidR="00A67FA0" w:rsidRPr="00CC228F">
        <w:rPr>
          <w:rFonts w:ascii="Arial" w:hAnsi="Arial" w:cs="Arial"/>
          <w:bCs/>
          <w:sz w:val="22"/>
        </w:rPr>
        <w:tab/>
      </w:r>
      <w:r w:rsidRPr="006B6F51">
        <w:rPr>
          <w:rFonts w:ascii="Arial" w:hAnsi="Arial" w:cs="Arial"/>
          <w:b/>
          <w:bCs/>
          <w:sz w:val="22"/>
        </w:rPr>
        <w:t>Direction des Investissements</w:t>
      </w:r>
    </w:p>
    <w:p w14:paraId="0853B9E7" w14:textId="23A47FFB" w:rsidR="0055025F" w:rsidRDefault="00B02553" w:rsidP="00157FAA">
      <w:pPr>
        <w:keepNext/>
        <w:tabs>
          <w:tab w:val="left" w:pos="3119"/>
        </w:tabs>
        <w:ind w:left="3119" w:hanging="3119"/>
        <w:outlineLvl w:val="5"/>
        <w:rPr>
          <w:rFonts w:ascii="Arial" w:hAnsi="Arial" w:cs="Arial"/>
          <w:b/>
          <w:sz w:val="22"/>
        </w:rPr>
      </w:pPr>
      <w:r w:rsidRPr="00CC228F">
        <w:rPr>
          <w:rFonts w:ascii="Arial" w:hAnsi="Arial" w:cs="Arial"/>
          <w:b/>
          <w:sz w:val="22"/>
          <w:u w:val="single"/>
        </w:rPr>
        <w:t>OBJET DU MARCHE</w:t>
      </w:r>
      <w:r w:rsidR="00A028C7" w:rsidRPr="00CC228F">
        <w:rPr>
          <w:rFonts w:ascii="Arial" w:hAnsi="Arial" w:cs="Arial"/>
          <w:b/>
          <w:sz w:val="22"/>
        </w:rPr>
        <w:t> :</w:t>
      </w:r>
      <w:r w:rsidR="00BE66C8">
        <w:rPr>
          <w:rFonts w:ascii="Arial" w:hAnsi="Arial" w:cs="Arial"/>
          <w:b/>
          <w:sz w:val="22"/>
        </w:rPr>
        <w:t xml:space="preserve">      </w:t>
      </w:r>
      <w:r w:rsidR="00DC0FA9">
        <w:rPr>
          <w:rFonts w:ascii="Arial" w:hAnsi="Arial" w:cs="Arial"/>
          <w:b/>
          <w:sz w:val="22"/>
        </w:rPr>
        <w:tab/>
      </w:r>
      <w:r w:rsidR="00A140EF" w:rsidRPr="006C147B">
        <w:rPr>
          <w:rFonts w:cs="Arial"/>
          <w:b/>
          <w:sz w:val="28"/>
          <w:szCs w:val="28"/>
        </w:rPr>
        <w:t>Bâtiment Achard</w:t>
      </w:r>
      <w:r w:rsidR="00A140EF">
        <w:rPr>
          <w:rFonts w:cs="Arial"/>
          <w:b/>
          <w:sz w:val="28"/>
          <w:szCs w:val="28"/>
        </w:rPr>
        <w:t xml:space="preserve"> - </w:t>
      </w:r>
      <w:r w:rsidR="00A140EF" w:rsidRPr="006C147B">
        <w:rPr>
          <w:rFonts w:cs="Arial"/>
          <w:b/>
          <w:sz w:val="28"/>
          <w:szCs w:val="28"/>
        </w:rPr>
        <w:t>Restructuration d</w:t>
      </w:r>
      <w:r w:rsidR="00A140EF">
        <w:rPr>
          <w:rFonts w:cs="Arial"/>
          <w:b/>
          <w:sz w:val="28"/>
          <w:szCs w:val="28"/>
        </w:rPr>
        <w:t>e l’aile Est du 7</w:t>
      </w:r>
      <w:r w:rsidR="00A140EF" w:rsidRPr="00984764">
        <w:rPr>
          <w:rFonts w:cs="Arial"/>
          <w:b/>
          <w:sz w:val="28"/>
          <w:szCs w:val="28"/>
          <w:vertAlign w:val="superscript"/>
        </w:rPr>
        <w:t>e</w:t>
      </w:r>
      <w:r w:rsidR="00A140EF">
        <w:rPr>
          <w:rFonts w:cs="Arial"/>
          <w:b/>
          <w:sz w:val="28"/>
          <w:szCs w:val="28"/>
        </w:rPr>
        <w:t xml:space="preserve"> étage</w:t>
      </w:r>
    </w:p>
    <w:p w14:paraId="0F0F91A3" w14:textId="77777777" w:rsidR="008B33B1" w:rsidRDefault="008B33B1" w:rsidP="008B33B1">
      <w:pPr>
        <w:keepNext/>
        <w:tabs>
          <w:tab w:val="left" w:pos="3119"/>
        </w:tabs>
        <w:ind w:left="3119" w:hanging="3119"/>
        <w:outlineLvl w:val="5"/>
        <w:rPr>
          <w:rFonts w:ascii="Arial" w:hAnsi="Arial" w:cs="Arial"/>
          <w:b/>
          <w:sz w:val="22"/>
        </w:rPr>
      </w:pPr>
    </w:p>
    <w:p w14:paraId="6352CEF6" w14:textId="77777777" w:rsidR="00A028C7" w:rsidRPr="00BE66C8" w:rsidRDefault="00A028C7" w:rsidP="00C119CD">
      <w:pPr>
        <w:tabs>
          <w:tab w:val="left" w:pos="2302"/>
          <w:tab w:val="left" w:pos="4253"/>
        </w:tabs>
        <w:spacing w:line="276" w:lineRule="auto"/>
        <w:ind w:left="2835" w:right="-142" w:hanging="2835"/>
        <w:jc w:val="both"/>
        <w:rPr>
          <w:rFonts w:ascii="Arial" w:hAnsi="Arial" w:cs="Arial"/>
          <w:b/>
          <w:sz w:val="8"/>
        </w:rPr>
      </w:pPr>
    </w:p>
    <w:p w14:paraId="7ADAAEC5" w14:textId="3C29F032" w:rsidR="00026E8E" w:rsidRPr="00026E8E" w:rsidRDefault="00EA232B" w:rsidP="00026E8E">
      <w:pPr>
        <w:autoSpaceDE w:val="0"/>
        <w:autoSpaceDN w:val="0"/>
        <w:adjustRightInd w:val="0"/>
        <w:rPr>
          <w:rFonts w:ascii="Arial" w:hAnsi="Arial" w:cs="Arial"/>
          <w:b/>
          <w:bCs/>
          <w:color w:val="3333FF"/>
          <w:sz w:val="32"/>
        </w:rPr>
      </w:pPr>
      <w:r>
        <w:rPr>
          <w:rFonts w:ascii="Arial" w:hAnsi="Arial" w:cs="Arial"/>
          <w:b/>
          <w:bCs/>
          <w:color w:val="3333FF"/>
          <w:sz w:val="32"/>
        </w:rPr>
        <w:t xml:space="preserve">LOT  </w:t>
      </w:r>
      <w:r w:rsidR="00761EC3">
        <w:rPr>
          <w:rFonts w:ascii="Arial" w:hAnsi="Arial" w:cs="Arial"/>
          <w:b/>
          <w:bCs/>
          <w:color w:val="3333FF"/>
          <w:sz w:val="32"/>
        </w:rPr>
        <w:t>0</w:t>
      </w:r>
      <w:r w:rsidR="00A140EF">
        <w:rPr>
          <w:rFonts w:ascii="Arial" w:hAnsi="Arial" w:cs="Arial"/>
          <w:b/>
          <w:bCs/>
          <w:color w:val="3333FF"/>
          <w:sz w:val="32"/>
        </w:rPr>
        <w:t>4</w:t>
      </w:r>
      <w:r w:rsidR="00157FAA" w:rsidRPr="00157FAA">
        <w:rPr>
          <w:rFonts w:ascii="Arial" w:hAnsi="Arial" w:cs="Arial"/>
          <w:b/>
          <w:bCs/>
          <w:color w:val="3333FF"/>
          <w:sz w:val="32"/>
        </w:rPr>
        <w:t xml:space="preserve"> :</w:t>
      </w:r>
      <w:r w:rsidR="00AE10BA">
        <w:rPr>
          <w:rFonts w:ascii="Arial" w:hAnsi="Arial" w:cs="Arial"/>
          <w:b/>
          <w:bCs/>
          <w:color w:val="3333FF"/>
          <w:sz w:val="32"/>
        </w:rPr>
        <w:t xml:space="preserve"> </w:t>
      </w:r>
      <w:r w:rsidR="00361EF1">
        <w:rPr>
          <w:rFonts w:ascii="Arial" w:hAnsi="Arial" w:cs="Arial"/>
          <w:b/>
          <w:bCs/>
          <w:color w:val="3333FF"/>
          <w:sz w:val="32"/>
        </w:rPr>
        <w:t>Peintures-Revêtements muraux</w:t>
      </w:r>
    </w:p>
    <w:p w14:paraId="326FC1FD"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261"/>
        </w:tabs>
        <w:spacing w:line="360" w:lineRule="auto"/>
        <w:ind w:left="851" w:right="850"/>
        <w:rPr>
          <w:rFonts w:ascii="Arial" w:hAnsi="Arial" w:cs="Arial"/>
          <w:i/>
          <w:iCs/>
          <w:sz w:val="16"/>
          <w:szCs w:val="16"/>
        </w:rPr>
      </w:pPr>
      <w:r w:rsidRPr="00CC228F">
        <w:rPr>
          <w:rFonts w:ascii="Arial" w:hAnsi="Arial" w:cs="Arial"/>
          <w:i/>
          <w:iCs/>
          <w:sz w:val="16"/>
          <w:szCs w:val="16"/>
        </w:rPr>
        <w:t>Cadre réservé à l'Administration</w:t>
      </w:r>
    </w:p>
    <w:p w14:paraId="0471DBA8"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 w:val="left" w:leader="dot" w:pos="6521"/>
        </w:tabs>
        <w:spacing w:line="360" w:lineRule="auto"/>
        <w:ind w:left="851" w:right="850"/>
        <w:rPr>
          <w:rFonts w:ascii="Arial" w:hAnsi="Arial" w:cs="Arial"/>
          <w:b/>
          <w:sz w:val="22"/>
          <w:szCs w:val="22"/>
        </w:rPr>
      </w:pPr>
      <w:r w:rsidRPr="00CC228F">
        <w:rPr>
          <w:rFonts w:ascii="Arial" w:hAnsi="Arial" w:cs="Arial"/>
          <w:bCs/>
          <w:sz w:val="22"/>
          <w:szCs w:val="22"/>
          <w:u w:val="single"/>
        </w:rPr>
        <w:t xml:space="preserve">Date d'effet du marché </w:t>
      </w:r>
      <w:r w:rsidRPr="00CC228F">
        <w:rPr>
          <w:rFonts w:ascii="Arial" w:hAnsi="Arial" w:cs="Arial"/>
          <w:bCs/>
          <w:sz w:val="22"/>
          <w:szCs w:val="22"/>
        </w:rPr>
        <w:t>:</w:t>
      </w:r>
      <w:r w:rsidRPr="00CC228F">
        <w:rPr>
          <w:rFonts w:ascii="Arial" w:hAnsi="Arial" w:cs="Arial"/>
          <w:bCs/>
          <w:sz w:val="22"/>
          <w:szCs w:val="22"/>
        </w:rPr>
        <w:tab/>
      </w:r>
      <w:r w:rsidRPr="00CC228F">
        <w:rPr>
          <w:rFonts w:ascii="Arial" w:hAnsi="Arial" w:cs="Arial"/>
          <w:bCs/>
          <w:sz w:val="22"/>
          <w:szCs w:val="22"/>
        </w:rPr>
        <w:tab/>
      </w:r>
    </w:p>
    <w:p w14:paraId="1F048038" w14:textId="77777777" w:rsidR="00CC228F" w:rsidRPr="00DD7A9C" w:rsidRDefault="00CC228F" w:rsidP="00CF5370">
      <w:pPr>
        <w:pBdr>
          <w:top w:val="single" w:sz="6" w:space="1" w:color="auto"/>
          <w:left w:val="single" w:sz="6" w:space="31" w:color="auto"/>
          <w:bottom w:val="single" w:sz="6" w:space="1" w:color="auto"/>
          <w:right w:val="single" w:sz="6" w:space="0" w:color="auto"/>
        </w:pBdr>
        <w:tabs>
          <w:tab w:val="left" w:pos="3544"/>
          <w:tab w:val="right" w:leader="dot" w:pos="7513"/>
        </w:tabs>
        <w:ind w:left="851" w:right="850"/>
        <w:rPr>
          <w:rFonts w:ascii="Arial" w:hAnsi="Arial" w:cs="Arial"/>
          <w:bCs/>
          <w:sz w:val="6"/>
          <w:szCs w:val="18"/>
          <w:u w:val="single"/>
        </w:rPr>
      </w:pPr>
    </w:p>
    <w:p w14:paraId="0AB7A310" w14:textId="77777777" w:rsidR="008C402C" w:rsidRDefault="008B33B1" w:rsidP="00CF5370">
      <w:pPr>
        <w:pBdr>
          <w:top w:val="single" w:sz="6" w:space="1" w:color="auto"/>
          <w:left w:val="single" w:sz="6" w:space="31" w:color="auto"/>
          <w:bottom w:val="single" w:sz="6" w:space="1" w:color="auto"/>
          <w:right w:val="single" w:sz="6" w:space="0" w:color="auto"/>
        </w:pBdr>
        <w:tabs>
          <w:tab w:val="left" w:pos="3544"/>
          <w:tab w:val="right" w:leader="dot" w:pos="7513"/>
        </w:tabs>
        <w:ind w:left="851" w:right="850"/>
        <w:rPr>
          <w:rFonts w:ascii="Arial" w:hAnsi="Arial" w:cs="Arial"/>
          <w:bCs/>
          <w:sz w:val="22"/>
          <w:szCs w:val="22"/>
        </w:rPr>
      </w:pPr>
      <w:r>
        <w:rPr>
          <w:rFonts w:ascii="Arial" w:hAnsi="Arial" w:cs="Arial"/>
          <w:bCs/>
          <w:sz w:val="22"/>
          <w:szCs w:val="22"/>
        </w:rPr>
        <w:t>Titulaire</w:t>
      </w:r>
      <w:r>
        <w:rPr>
          <w:rFonts w:ascii="Arial" w:hAnsi="Arial" w:cs="Arial"/>
          <w:bCs/>
          <w:sz w:val="22"/>
          <w:szCs w:val="22"/>
        </w:rPr>
        <w:tab/>
      </w:r>
      <w:r w:rsidRPr="00CC228F">
        <w:rPr>
          <w:rFonts w:ascii="Arial" w:hAnsi="Arial" w:cs="Arial"/>
          <w:bCs/>
          <w:sz w:val="22"/>
          <w:szCs w:val="22"/>
        </w:rPr>
        <w:tab/>
      </w:r>
    </w:p>
    <w:p w14:paraId="1B05FA95" w14:textId="66A6B9C1" w:rsidR="00D55861" w:rsidRDefault="00D55861" w:rsidP="00D55861">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Pr>
          <w:rFonts w:ascii="Arial" w:hAnsi="Arial" w:cs="Arial"/>
          <w:b/>
          <w:bCs/>
          <w:sz w:val="22"/>
          <w:szCs w:val="22"/>
          <w:u w:val="single"/>
        </w:rPr>
        <w:t>Base</w:t>
      </w:r>
      <w:r>
        <w:rPr>
          <w:rFonts w:ascii="Arial" w:hAnsi="Arial" w:cs="Arial"/>
          <w:b/>
          <w:bCs/>
          <w:sz w:val="22"/>
          <w:szCs w:val="22"/>
        </w:rPr>
        <w:tab/>
        <w:t>………………</w:t>
      </w:r>
      <w:proofErr w:type="gramStart"/>
      <w:r>
        <w:rPr>
          <w:rFonts w:ascii="Arial" w:hAnsi="Arial" w:cs="Arial"/>
          <w:b/>
          <w:bCs/>
          <w:sz w:val="22"/>
          <w:szCs w:val="22"/>
        </w:rPr>
        <w:t>…….</w:t>
      </w:r>
      <w:proofErr w:type="gramEnd"/>
      <w:r>
        <w:rPr>
          <w:rFonts w:ascii="Arial" w:hAnsi="Arial" w:cs="Arial"/>
          <w:b/>
          <w:bCs/>
          <w:sz w:val="22"/>
          <w:szCs w:val="22"/>
        </w:rPr>
        <w:t>.€ HT…………………………€ TTC</w:t>
      </w:r>
    </w:p>
    <w:p w14:paraId="458AF07D" w14:textId="19214948" w:rsidR="00711268" w:rsidRPr="0067182E"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p>
    <w:p w14:paraId="2D05046F" w14:textId="553E719B" w:rsidR="00711268"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r w:rsidRPr="0067182E">
        <w:rPr>
          <w:rFonts w:ascii="Arial" w:hAnsi="Arial" w:cs="Arial"/>
          <w:b/>
          <w:bCs/>
          <w:sz w:val="22"/>
          <w:szCs w:val="22"/>
        </w:rPr>
        <w:t>Montant total du marché</w:t>
      </w:r>
      <w:r w:rsidRPr="0067182E">
        <w:rPr>
          <w:rFonts w:ascii="Arial" w:hAnsi="Arial" w:cs="Arial"/>
          <w:b/>
          <w:bCs/>
          <w:sz w:val="22"/>
          <w:szCs w:val="22"/>
        </w:rPr>
        <w:tab/>
        <w:t>………………</w:t>
      </w:r>
      <w:proofErr w:type="gramStart"/>
      <w:r w:rsidRPr="0067182E">
        <w:rPr>
          <w:rFonts w:ascii="Arial" w:hAnsi="Arial" w:cs="Arial"/>
          <w:b/>
          <w:bCs/>
          <w:sz w:val="22"/>
          <w:szCs w:val="22"/>
        </w:rPr>
        <w:t>…….</w:t>
      </w:r>
      <w:proofErr w:type="gramEnd"/>
      <w:r w:rsidRPr="0067182E">
        <w:rPr>
          <w:rFonts w:ascii="Arial" w:hAnsi="Arial" w:cs="Arial"/>
          <w:b/>
          <w:bCs/>
          <w:sz w:val="22"/>
          <w:szCs w:val="22"/>
        </w:rPr>
        <w:t>.€ HT…………………………€ TTC</w:t>
      </w:r>
    </w:p>
    <w:p w14:paraId="57993C0C" w14:textId="77777777" w:rsidR="00711268" w:rsidRPr="00832EF1" w:rsidRDefault="00711268" w:rsidP="003028A9">
      <w:pPr>
        <w:pBdr>
          <w:top w:val="single" w:sz="6" w:space="1" w:color="auto"/>
          <w:left w:val="single" w:sz="6" w:space="31" w:color="auto"/>
          <w:bottom w:val="single" w:sz="6" w:space="1" w:color="auto"/>
          <w:right w:val="single" w:sz="6" w:space="0" w:color="auto"/>
        </w:pBdr>
        <w:tabs>
          <w:tab w:val="left" w:pos="3544"/>
          <w:tab w:val="right" w:leader="dot" w:pos="7655"/>
          <w:tab w:val="right" w:pos="8647"/>
        </w:tabs>
        <w:spacing w:after="60"/>
        <w:ind w:left="851" w:right="850"/>
        <w:rPr>
          <w:rFonts w:ascii="Arial" w:hAnsi="Arial" w:cs="Arial"/>
          <w:b/>
          <w:bCs/>
          <w:sz w:val="22"/>
          <w:szCs w:val="22"/>
        </w:rPr>
      </w:pPr>
    </w:p>
    <w:p w14:paraId="632C411D"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s>
        <w:spacing w:line="360" w:lineRule="auto"/>
        <w:ind w:left="851" w:right="850"/>
        <w:rPr>
          <w:rFonts w:ascii="Arial" w:hAnsi="Arial" w:cs="Arial"/>
          <w:bCs/>
          <w:sz w:val="22"/>
          <w:szCs w:val="22"/>
        </w:rPr>
      </w:pPr>
      <w:r w:rsidRPr="00CC228F">
        <w:rPr>
          <w:rFonts w:ascii="Arial" w:hAnsi="Arial" w:cs="Arial"/>
          <w:bCs/>
          <w:sz w:val="22"/>
          <w:szCs w:val="22"/>
          <w:u w:val="single"/>
        </w:rPr>
        <w:t>Imputation</w:t>
      </w:r>
      <w:r w:rsidRPr="00CC228F">
        <w:rPr>
          <w:rFonts w:ascii="Arial" w:hAnsi="Arial" w:cs="Arial"/>
          <w:bCs/>
          <w:sz w:val="22"/>
          <w:szCs w:val="22"/>
        </w:rPr>
        <w:t xml:space="preserve"> :</w:t>
      </w:r>
      <w:r w:rsidRPr="00CC228F">
        <w:rPr>
          <w:rFonts w:ascii="Arial" w:hAnsi="Arial" w:cs="Arial"/>
          <w:b/>
          <w:sz w:val="22"/>
          <w:szCs w:val="22"/>
        </w:rPr>
        <w:tab/>
      </w:r>
      <w:r w:rsidRPr="00CC228F">
        <w:rPr>
          <w:rFonts w:ascii="Arial" w:hAnsi="Arial" w:cs="Arial"/>
          <w:bCs/>
          <w:sz w:val="22"/>
          <w:szCs w:val="22"/>
        </w:rPr>
        <w:t>Classe 2</w:t>
      </w:r>
    </w:p>
    <w:p w14:paraId="33CAF07E" w14:textId="77777777" w:rsidR="00B02553" w:rsidRPr="00CC228F" w:rsidRDefault="00B02553" w:rsidP="00CF5370">
      <w:pPr>
        <w:pBdr>
          <w:top w:val="single" w:sz="6" w:space="1" w:color="auto"/>
          <w:left w:val="single" w:sz="6" w:space="31" w:color="auto"/>
          <w:bottom w:val="single" w:sz="6" w:space="1" w:color="auto"/>
          <w:right w:val="single" w:sz="6" w:space="0" w:color="auto"/>
        </w:pBdr>
        <w:tabs>
          <w:tab w:val="left" w:pos="3544"/>
          <w:tab w:val="right" w:leader="dot" w:pos="6521"/>
        </w:tabs>
        <w:spacing w:line="360" w:lineRule="auto"/>
        <w:ind w:left="851" w:right="850"/>
        <w:rPr>
          <w:rFonts w:ascii="Arial" w:hAnsi="Arial" w:cs="Arial"/>
          <w:bCs/>
          <w:sz w:val="22"/>
          <w:szCs w:val="22"/>
        </w:rPr>
      </w:pPr>
      <w:r w:rsidRPr="00CC228F">
        <w:rPr>
          <w:rFonts w:ascii="Arial" w:hAnsi="Arial" w:cs="Arial"/>
          <w:bCs/>
          <w:sz w:val="22"/>
          <w:szCs w:val="22"/>
          <w:u w:val="single"/>
        </w:rPr>
        <w:t>Compte</w:t>
      </w:r>
      <w:r w:rsidRPr="00CC228F">
        <w:rPr>
          <w:rFonts w:ascii="Arial" w:hAnsi="Arial" w:cs="Arial"/>
          <w:bCs/>
          <w:sz w:val="22"/>
          <w:szCs w:val="22"/>
        </w:rPr>
        <w:t xml:space="preserve"> :</w:t>
      </w:r>
      <w:r w:rsidRPr="00CC228F">
        <w:rPr>
          <w:rFonts w:ascii="Arial" w:hAnsi="Arial" w:cs="Arial"/>
          <w:bCs/>
          <w:sz w:val="22"/>
          <w:szCs w:val="22"/>
        </w:rPr>
        <w:tab/>
      </w:r>
      <w:r w:rsidR="005D5A7E">
        <w:rPr>
          <w:rFonts w:ascii="Arial" w:hAnsi="Arial" w:cs="Arial"/>
          <w:bCs/>
          <w:sz w:val="22"/>
          <w:szCs w:val="22"/>
        </w:rPr>
        <w:t>2382</w:t>
      </w:r>
    </w:p>
    <w:p w14:paraId="0B78EE63" w14:textId="77777777" w:rsidR="00D57F89" w:rsidRPr="00CC228F" w:rsidRDefault="00D57F89" w:rsidP="00CF5370">
      <w:pPr>
        <w:pBdr>
          <w:top w:val="single" w:sz="6" w:space="1" w:color="auto"/>
          <w:left w:val="single" w:sz="6" w:space="31" w:color="auto"/>
          <w:bottom w:val="single" w:sz="6" w:space="1" w:color="auto"/>
          <w:right w:val="single" w:sz="6" w:space="0" w:color="auto"/>
        </w:pBdr>
        <w:tabs>
          <w:tab w:val="left" w:pos="3544"/>
        </w:tabs>
        <w:ind w:left="851" w:right="850"/>
        <w:rPr>
          <w:rFonts w:ascii="Arial" w:hAnsi="Arial" w:cs="Arial"/>
          <w:sz w:val="18"/>
          <w:szCs w:val="18"/>
        </w:rPr>
      </w:pPr>
    </w:p>
    <w:p w14:paraId="395E12EC" w14:textId="77777777" w:rsidR="00B02553" w:rsidRPr="00CC228F" w:rsidRDefault="00B02553" w:rsidP="00B02553">
      <w:pPr>
        <w:jc w:val="both"/>
        <w:rPr>
          <w:rFonts w:ascii="Arial" w:hAnsi="Arial" w:cs="Arial"/>
          <w:sz w:val="16"/>
          <w:szCs w:val="16"/>
        </w:rPr>
      </w:pPr>
    </w:p>
    <w:p w14:paraId="6908C219" w14:textId="16C7CF2F" w:rsidR="00637153" w:rsidRPr="00E0142C" w:rsidRDefault="00637153" w:rsidP="00637153">
      <w:pPr>
        <w:jc w:val="both"/>
        <w:rPr>
          <w:rFonts w:ascii="Arial" w:hAnsi="Arial" w:cs="Arial"/>
        </w:rPr>
      </w:pPr>
      <w:r w:rsidRPr="00E0142C">
        <w:rPr>
          <w:rFonts w:ascii="Arial" w:hAnsi="Arial" w:cs="Arial"/>
          <w:sz w:val="22"/>
        </w:rPr>
        <w:t xml:space="preserve">Marché passé en </w:t>
      </w:r>
      <w:r w:rsidR="00597130">
        <w:rPr>
          <w:rFonts w:ascii="Arial" w:hAnsi="Arial" w:cs="Arial"/>
          <w:sz w:val="22"/>
        </w:rPr>
        <w:t>Marché A Procédure Adaptée</w:t>
      </w:r>
      <w:r w:rsidRPr="00E0142C">
        <w:rPr>
          <w:rFonts w:ascii="Arial" w:hAnsi="Arial" w:cs="Arial"/>
          <w:sz w:val="22"/>
        </w:rPr>
        <w:t xml:space="preserve"> en applica</w:t>
      </w:r>
      <w:r>
        <w:rPr>
          <w:rFonts w:ascii="Arial" w:hAnsi="Arial" w:cs="Arial"/>
          <w:sz w:val="22"/>
        </w:rPr>
        <w:t>tion des articles R. 2124-(1 à 2</w:t>
      </w:r>
      <w:r w:rsidRPr="00E0142C">
        <w:rPr>
          <w:rFonts w:ascii="Arial" w:hAnsi="Arial" w:cs="Arial"/>
          <w:sz w:val="22"/>
        </w:rPr>
        <w:t>)</w:t>
      </w:r>
      <w:r>
        <w:rPr>
          <w:rFonts w:ascii="Arial" w:hAnsi="Arial" w:cs="Arial"/>
          <w:sz w:val="22"/>
        </w:rPr>
        <w:t xml:space="preserve">, </w:t>
      </w:r>
      <w:r w:rsidR="00EE6B28">
        <w:rPr>
          <w:rFonts w:ascii="Arial" w:hAnsi="Arial" w:cs="Arial"/>
          <w:sz w:val="22"/>
        </w:rPr>
        <w:t xml:space="preserve">R. 2161-(2 </w:t>
      </w:r>
      <w:r w:rsidRPr="00E0142C">
        <w:rPr>
          <w:rFonts w:ascii="Arial" w:hAnsi="Arial" w:cs="Arial"/>
          <w:sz w:val="22"/>
        </w:rPr>
        <w:t>à 5)</w:t>
      </w:r>
      <w:r>
        <w:rPr>
          <w:rFonts w:ascii="Arial" w:hAnsi="Arial" w:cs="Arial"/>
          <w:sz w:val="22"/>
        </w:rPr>
        <w:t xml:space="preserve">, </w:t>
      </w:r>
      <w:r w:rsidRPr="007C1DE8">
        <w:rPr>
          <w:rFonts w:ascii="Arial" w:hAnsi="Arial" w:cs="Arial"/>
          <w:sz w:val="22"/>
        </w:rPr>
        <w:t>R. 21</w:t>
      </w:r>
      <w:r>
        <w:rPr>
          <w:rFonts w:ascii="Arial" w:hAnsi="Arial" w:cs="Arial"/>
          <w:sz w:val="22"/>
        </w:rPr>
        <w:t>6</w:t>
      </w:r>
      <w:r w:rsidRPr="007C1DE8">
        <w:rPr>
          <w:rFonts w:ascii="Arial" w:hAnsi="Arial" w:cs="Arial"/>
          <w:sz w:val="22"/>
        </w:rPr>
        <w:t xml:space="preserve">2-(1 à </w:t>
      </w:r>
      <w:r>
        <w:rPr>
          <w:rFonts w:ascii="Arial" w:hAnsi="Arial" w:cs="Arial"/>
          <w:sz w:val="22"/>
        </w:rPr>
        <w:t>6</w:t>
      </w:r>
      <w:r w:rsidRPr="007C1DE8">
        <w:rPr>
          <w:rFonts w:ascii="Arial" w:hAnsi="Arial" w:cs="Arial"/>
          <w:sz w:val="22"/>
        </w:rPr>
        <w:t>) et R. 2162-(1</w:t>
      </w:r>
      <w:r>
        <w:rPr>
          <w:rFonts w:ascii="Arial" w:hAnsi="Arial" w:cs="Arial"/>
          <w:sz w:val="22"/>
        </w:rPr>
        <w:t>3</w:t>
      </w:r>
      <w:r w:rsidRPr="007C1DE8">
        <w:rPr>
          <w:rFonts w:ascii="Arial" w:hAnsi="Arial" w:cs="Arial"/>
          <w:sz w:val="22"/>
        </w:rPr>
        <w:t xml:space="preserve"> à 14)</w:t>
      </w:r>
      <w:r>
        <w:rPr>
          <w:rFonts w:ascii="Arial" w:hAnsi="Arial" w:cs="Arial"/>
          <w:sz w:val="22"/>
        </w:rPr>
        <w:t xml:space="preserve"> </w:t>
      </w:r>
      <w:r w:rsidRPr="00E0142C">
        <w:rPr>
          <w:rFonts w:ascii="Arial" w:hAnsi="Arial" w:cs="Arial"/>
          <w:sz w:val="22"/>
        </w:rPr>
        <w:t>du Code de la Commande Publique en Vigueur.</w:t>
      </w:r>
    </w:p>
    <w:p w14:paraId="100B152C" w14:textId="77777777" w:rsidR="004B1639" w:rsidRPr="00CC228F" w:rsidRDefault="004B1639" w:rsidP="004B1639">
      <w:pPr>
        <w:jc w:val="both"/>
        <w:rPr>
          <w:rFonts w:ascii="Arial" w:hAnsi="Arial" w:cs="Arial"/>
          <w:sz w:val="22"/>
          <w:szCs w:val="22"/>
        </w:rPr>
      </w:pPr>
    </w:p>
    <w:p w14:paraId="378C44AF" w14:textId="77777777" w:rsidR="00323E2B" w:rsidRDefault="00323E2B" w:rsidP="00C11488">
      <w:pPr>
        <w:tabs>
          <w:tab w:val="left" w:pos="0"/>
        </w:tabs>
        <w:rPr>
          <w:rFonts w:ascii="Arial" w:hAnsi="Arial"/>
          <w:b/>
          <w:caps/>
          <w:sz w:val="22"/>
        </w:rPr>
      </w:pPr>
    </w:p>
    <w:tbl>
      <w:tblPr>
        <w:tblW w:w="10065"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6096"/>
        <w:gridCol w:w="3969"/>
      </w:tblGrid>
      <w:tr w:rsidR="00C11488" w:rsidRPr="00CC228F" w14:paraId="32980A5A" w14:textId="77777777" w:rsidTr="00047281">
        <w:trPr>
          <w:cantSplit/>
          <w:trHeight w:hRule="exact" w:val="3507"/>
        </w:trPr>
        <w:tc>
          <w:tcPr>
            <w:tcW w:w="10065" w:type="dxa"/>
            <w:gridSpan w:val="2"/>
          </w:tcPr>
          <w:p w14:paraId="25430BD1" w14:textId="77777777" w:rsidR="00C11488" w:rsidRDefault="00C11488" w:rsidP="00047281">
            <w:pPr>
              <w:jc w:val="both"/>
              <w:rPr>
                <w:b/>
                <w:spacing w:val="-6"/>
                <w:sz w:val="22"/>
              </w:rPr>
            </w:pPr>
          </w:p>
          <w:p w14:paraId="665684AD" w14:textId="77777777" w:rsidR="006C74A3" w:rsidRPr="00FD0275" w:rsidRDefault="006C74A3" w:rsidP="006C74A3">
            <w:pPr>
              <w:jc w:val="both"/>
              <w:rPr>
                <w:rFonts w:ascii="Arial" w:hAnsi="Arial" w:cs="Arial"/>
                <w:b/>
              </w:rPr>
            </w:pPr>
            <w:r w:rsidRPr="00FD0275">
              <w:rPr>
                <w:rFonts w:ascii="Arial" w:hAnsi="Arial" w:cs="Arial"/>
                <w:b/>
              </w:rPr>
              <w:t>Nom, Prénom et Qualité du Signataire et Pouvoir Adjudicateur : Monsieur Nicolas REVEL,</w:t>
            </w:r>
          </w:p>
          <w:p w14:paraId="202CC208" w14:textId="77777777" w:rsidR="006C74A3" w:rsidRPr="00FD0275" w:rsidRDefault="006C74A3" w:rsidP="006C74A3">
            <w:pPr>
              <w:jc w:val="both"/>
              <w:rPr>
                <w:rFonts w:ascii="Arial" w:hAnsi="Arial" w:cs="Arial"/>
                <w:b/>
              </w:rPr>
            </w:pPr>
            <w:r w:rsidRPr="00FD0275">
              <w:rPr>
                <w:rFonts w:ascii="Arial" w:hAnsi="Arial" w:cs="Arial"/>
                <w:b/>
              </w:rPr>
              <w:t xml:space="preserve">Directeur Général de l’AP-HP ; </w:t>
            </w:r>
          </w:p>
          <w:p w14:paraId="701C76EF" w14:textId="51FACD5F" w:rsidR="006C74A3" w:rsidRPr="00FD0275" w:rsidRDefault="006C74A3" w:rsidP="006C74A3">
            <w:pPr>
              <w:jc w:val="both"/>
              <w:rPr>
                <w:rFonts w:ascii="Arial" w:hAnsi="Arial" w:cs="Arial"/>
                <w:b/>
              </w:rPr>
            </w:pPr>
            <w:r w:rsidRPr="00FD0275">
              <w:rPr>
                <w:rFonts w:ascii="Arial" w:hAnsi="Arial" w:cs="Arial"/>
                <w:b/>
              </w:rPr>
              <w:t xml:space="preserve">Par délégation Monsieur Didier FRANDJI, </w:t>
            </w:r>
            <w:r w:rsidRPr="00FD0275">
              <w:rPr>
                <w:rFonts w:ascii="Arial" w:hAnsi="Arial" w:cs="Arial"/>
              </w:rPr>
              <w:t>Directeur général du groupe hospitalo-universitaire APHP. Centre-Université Paris Cité, par arrêté directorial n° 75-2022-07-08-00005 du 08 juillet 2022, ou représentant nommément désigné par</w:t>
            </w:r>
            <w:r w:rsidRPr="002B61D1">
              <w:rPr>
                <w:rFonts w:ascii="Leelawadee" w:hAnsi="Leelawadee" w:cs="Leelawadee"/>
              </w:rPr>
              <w:t xml:space="preserve"> </w:t>
            </w:r>
            <w:r w:rsidRPr="002B61D1">
              <w:rPr>
                <w:rFonts w:ascii="Arial" w:hAnsi="Arial" w:cs="Arial"/>
              </w:rPr>
              <w:t>l’arrêté n° 75-2024-11-26-00018 en date du 4 décembre 2024.</w:t>
            </w:r>
          </w:p>
          <w:p w14:paraId="0F0B9A5A" w14:textId="77777777" w:rsidR="006C74A3" w:rsidRPr="00FD0275" w:rsidRDefault="006C74A3" w:rsidP="006C74A3">
            <w:pPr>
              <w:jc w:val="both"/>
              <w:rPr>
                <w:rFonts w:ascii="Arial" w:hAnsi="Arial" w:cs="Arial"/>
              </w:rPr>
            </w:pPr>
            <w:r w:rsidRPr="00FD0275">
              <w:rPr>
                <w:rFonts w:ascii="Arial" w:hAnsi="Arial" w:cs="Arial"/>
                <w:b/>
              </w:rPr>
              <w:t xml:space="preserve">Comptable assignataire des paiements : </w:t>
            </w:r>
            <w:r w:rsidRPr="00FD0275">
              <w:rPr>
                <w:rFonts w:ascii="Arial" w:hAnsi="Arial" w:cs="Arial"/>
              </w:rPr>
              <w:t>Le Directeur Spécialisé des Finances Publiques pour l’AP-HP 4, rue de la Chine 75 020 PARIS</w:t>
            </w:r>
          </w:p>
          <w:p w14:paraId="4B2D14FC" w14:textId="77777777" w:rsidR="006C74A3" w:rsidRPr="00FD0275" w:rsidRDefault="006C74A3" w:rsidP="006C74A3">
            <w:pPr>
              <w:jc w:val="both"/>
              <w:rPr>
                <w:rFonts w:ascii="Arial" w:hAnsi="Arial" w:cs="Arial"/>
                <w:b/>
              </w:rPr>
            </w:pPr>
            <w:r w:rsidRPr="00FD0275">
              <w:rPr>
                <w:rFonts w:ascii="Arial" w:hAnsi="Arial" w:cs="Arial"/>
                <w:b/>
              </w:rPr>
              <w:t>Personne habilitée à donner les renseignements prévus aux articles R.2191-46 à 63 du Code de la Commande Publique :</w:t>
            </w:r>
          </w:p>
          <w:p w14:paraId="1B8ADA6C" w14:textId="77777777" w:rsidR="006C74A3" w:rsidRPr="002B61D1" w:rsidRDefault="006C74A3" w:rsidP="006C74A3">
            <w:pPr>
              <w:jc w:val="both"/>
              <w:rPr>
                <w:rFonts w:ascii="Arial" w:hAnsi="Arial" w:cs="Arial"/>
              </w:rPr>
            </w:pPr>
            <w:r w:rsidRPr="00FD0275">
              <w:rPr>
                <w:rFonts w:ascii="Arial" w:hAnsi="Arial" w:cs="Arial"/>
                <w:b/>
              </w:rPr>
              <w:t xml:space="preserve">Par délégation Monsieur Didier FRANDJI, </w:t>
            </w:r>
            <w:r w:rsidRPr="00FD0275">
              <w:rPr>
                <w:rFonts w:ascii="Arial" w:hAnsi="Arial" w:cs="Arial"/>
              </w:rPr>
              <w:t xml:space="preserve">Directeur général du groupe hospitalo-universitaire APHP. Centre-Université Paris Cité, par arrêté directorial n° 75-2022-07-08-00005 du 08 juillet 2022, ou représentant nommément désigné par </w:t>
            </w:r>
            <w:r w:rsidRPr="002B61D1">
              <w:rPr>
                <w:rFonts w:ascii="Arial" w:hAnsi="Arial" w:cs="Arial"/>
              </w:rPr>
              <w:t>l’arrêté n° 75-2024-11-26-00018 en date du 4 décembre 2024.</w:t>
            </w:r>
          </w:p>
          <w:p w14:paraId="336B3333" w14:textId="1CFB0E0B" w:rsidR="00C11488" w:rsidRPr="008B33B1" w:rsidRDefault="00C11488" w:rsidP="00047281">
            <w:pPr>
              <w:jc w:val="both"/>
              <w:rPr>
                <w:rFonts w:ascii="Arial" w:hAnsi="Arial" w:cs="Arial"/>
              </w:rPr>
            </w:pPr>
          </w:p>
        </w:tc>
      </w:tr>
      <w:tr w:rsidR="00C11488" w:rsidRPr="009C28BE" w14:paraId="07239BED" w14:textId="77777777" w:rsidTr="00047281">
        <w:trPr>
          <w:cantSplit/>
          <w:trHeight w:hRule="exact" w:val="87"/>
        </w:trPr>
        <w:tc>
          <w:tcPr>
            <w:tcW w:w="6096" w:type="dxa"/>
          </w:tcPr>
          <w:p w14:paraId="0DD1E039" w14:textId="77777777" w:rsidR="00C11488" w:rsidRPr="009C28BE" w:rsidRDefault="00C11488" w:rsidP="00047281">
            <w:pPr>
              <w:tabs>
                <w:tab w:val="left" w:pos="9639"/>
              </w:tabs>
              <w:spacing w:line="360" w:lineRule="atLeast"/>
              <w:jc w:val="both"/>
              <w:rPr>
                <w:rFonts w:ascii="Tahoma" w:hAnsi="Tahoma" w:cs="Tahoma"/>
                <w:sz w:val="22"/>
              </w:rPr>
            </w:pPr>
          </w:p>
        </w:tc>
        <w:tc>
          <w:tcPr>
            <w:tcW w:w="3969" w:type="dxa"/>
          </w:tcPr>
          <w:p w14:paraId="4793AB68" w14:textId="77777777" w:rsidR="00C11488" w:rsidRPr="009C28BE" w:rsidRDefault="00C11488" w:rsidP="00047281">
            <w:pPr>
              <w:tabs>
                <w:tab w:val="left" w:pos="9639"/>
              </w:tabs>
              <w:spacing w:line="360" w:lineRule="atLeast"/>
              <w:jc w:val="both"/>
              <w:rPr>
                <w:rFonts w:ascii="Tahoma" w:hAnsi="Tahoma" w:cs="Tahoma"/>
                <w:sz w:val="22"/>
              </w:rPr>
            </w:pPr>
          </w:p>
        </w:tc>
      </w:tr>
    </w:tbl>
    <w:p w14:paraId="1B33CA43" w14:textId="77777777" w:rsidR="00FE068B" w:rsidRDefault="00FE068B">
      <w:pPr>
        <w:rPr>
          <w:rFonts w:ascii="Arial" w:hAnsi="Arial"/>
          <w:sz w:val="22"/>
        </w:rPr>
      </w:pPr>
      <w:r>
        <w:rPr>
          <w:rFonts w:ascii="Arial" w:hAnsi="Arial"/>
          <w:sz w:val="22"/>
        </w:rPr>
        <w:br w:type="page"/>
      </w:r>
    </w:p>
    <w:p w14:paraId="2CE33A44" w14:textId="77777777" w:rsidR="00A86D8F" w:rsidRDefault="00A86D8F" w:rsidP="00D84E93">
      <w:pPr>
        <w:tabs>
          <w:tab w:val="left" w:pos="0"/>
        </w:tabs>
        <w:jc w:val="center"/>
        <w:rPr>
          <w:rFonts w:ascii="Arial" w:hAnsi="Arial" w:cs="Arial"/>
          <w:i/>
          <w:sz w:val="22"/>
          <w:szCs w:val="22"/>
        </w:rPr>
      </w:pPr>
    </w:p>
    <w:p w14:paraId="243F18F3" w14:textId="77777777" w:rsidR="00A86D8F" w:rsidRPr="00BD5DB8" w:rsidRDefault="00A86D8F" w:rsidP="00A86D8F">
      <w:pPr>
        <w:spacing w:line="240" w:lineRule="exact"/>
        <w:jc w:val="center"/>
        <w:rPr>
          <w:rFonts w:ascii="Arial" w:hAnsi="Arial" w:cs="Arial"/>
          <w:i/>
          <w:sz w:val="22"/>
          <w:szCs w:val="22"/>
        </w:rPr>
      </w:pPr>
    </w:p>
    <w:p w14:paraId="23ACD861" w14:textId="77777777" w:rsidR="00A86D8F" w:rsidRPr="00D20AD7" w:rsidRDefault="00A86D8F" w:rsidP="00A86D8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cs="Arial"/>
          <w:b/>
          <w:sz w:val="28"/>
        </w:rPr>
      </w:pPr>
      <w:r w:rsidRPr="00D20AD7">
        <w:rPr>
          <w:rFonts w:ascii="Arial" w:hAnsi="Arial" w:cs="Arial"/>
          <w:b/>
          <w:sz w:val="28"/>
        </w:rPr>
        <w:t>PREAMBULE</w:t>
      </w:r>
    </w:p>
    <w:p w14:paraId="38F5BA42" w14:textId="77777777" w:rsidR="00A86D8F" w:rsidRDefault="00A86D8F" w:rsidP="00A86D8F">
      <w:pPr>
        <w:rPr>
          <w:rFonts w:ascii="Arial" w:hAnsi="Arial" w:cs="Arial"/>
          <w:sz w:val="24"/>
          <w:szCs w:val="24"/>
        </w:rPr>
      </w:pPr>
    </w:p>
    <w:p w14:paraId="45F75895" w14:textId="77777777" w:rsidR="00A86D8F" w:rsidRDefault="00A86D8F" w:rsidP="00A86D8F">
      <w:pPr>
        <w:rPr>
          <w:rFonts w:ascii="Arial" w:hAnsi="Arial" w:cs="Arial"/>
          <w:sz w:val="24"/>
          <w:szCs w:val="24"/>
        </w:rPr>
      </w:pPr>
    </w:p>
    <w:p w14:paraId="3D0E2778" w14:textId="77777777" w:rsidR="00414E22" w:rsidRDefault="00414E22" w:rsidP="00A86D8F">
      <w:pPr>
        <w:rPr>
          <w:rFonts w:ascii="Arial" w:hAnsi="Arial" w:cs="Arial"/>
          <w:sz w:val="24"/>
          <w:szCs w:val="24"/>
        </w:rPr>
      </w:pPr>
    </w:p>
    <w:p w14:paraId="630CEA2D" w14:textId="77777777" w:rsidR="00A86D8F" w:rsidRDefault="00A86D8F" w:rsidP="00A86D8F">
      <w:pPr>
        <w:rPr>
          <w:rFonts w:ascii="Arial" w:hAnsi="Arial" w:cs="Arial"/>
          <w:sz w:val="24"/>
          <w:szCs w:val="24"/>
        </w:rPr>
      </w:pPr>
    </w:p>
    <w:p w14:paraId="0AEFF514" w14:textId="6FC51414" w:rsidR="00566519" w:rsidRDefault="00566519" w:rsidP="00566519">
      <w:pPr>
        <w:rPr>
          <w:rFonts w:ascii="Arial" w:hAnsi="Arial" w:cs="Arial"/>
          <w:sz w:val="24"/>
          <w:szCs w:val="24"/>
        </w:rPr>
      </w:pPr>
      <w:r>
        <w:rPr>
          <w:rFonts w:ascii="Arial" w:hAnsi="Arial" w:cs="Arial"/>
          <w:sz w:val="24"/>
          <w:szCs w:val="24"/>
        </w:rPr>
        <w:t xml:space="preserve">Les travaux sont traités en </w:t>
      </w:r>
      <w:r w:rsidR="00A140EF" w:rsidRPr="00A140EF">
        <w:rPr>
          <w:rFonts w:ascii="Arial" w:hAnsi="Arial" w:cs="Arial"/>
          <w:b/>
          <w:sz w:val="24"/>
          <w:szCs w:val="24"/>
        </w:rPr>
        <w:t>7</w:t>
      </w:r>
      <w:r w:rsidRPr="00A140EF">
        <w:rPr>
          <w:rFonts w:ascii="Arial" w:hAnsi="Arial" w:cs="Arial"/>
          <w:b/>
          <w:sz w:val="24"/>
          <w:szCs w:val="24"/>
        </w:rPr>
        <w:t xml:space="preserve"> </w:t>
      </w:r>
      <w:r>
        <w:rPr>
          <w:rFonts w:ascii="Arial" w:hAnsi="Arial" w:cs="Arial"/>
          <w:b/>
          <w:sz w:val="24"/>
          <w:szCs w:val="24"/>
        </w:rPr>
        <w:t>lots :</w:t>
      </w:r>
    </w:p>
    <w:p w14:paraId="3299ADAC" w14:textId="77777777" w:rsidR="00566519" w:rsidRDefault="00566519" w:rsidP="00566519">
      <w:pPr>
        <w:rPr>
          <w:rFonts w:ascii="Arial" w:hAnsi="Arial" w:cs="Arial"/>
          <w:sz w:val="24"/>
          <w:szCs w:val="24"/>
        </w:rPr>
      </w:pPr>
    </w:p>
    <w:p w14:paraId="4CA87C2C" w14:textId="77777777" w:rsidR="00566519" w:rsidRDefault="00566519" w:rsidP="00566519">
      <w:pPr>
        <w:rPr>
          <w:rFonts w:ascii="Arial" w:hAnsi="Arial" w:cs="Arial"/>
          <w:sz w:val="24"/>
          <w:szCs w:val="24"/>
        </w:rPr>
      </w:pPr>
    </w:p>
    <w:p w14:paraId="76B071E8" w14:textId="77777777" w:rsidR="00566519" w:rsidRDefault="00566519" w:rsidP="00566519">
      <w:pPr>
        <w:rPr>
          <w:rFonts w:ascii="Arial" w:hAnsi="Arial" w:cs="Arial"/>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53"/>
      </w:tblGrid>
      <w:tr w:rsidR="00566519" w:rsidRPr="0069335A" w14:paraId="1672985B" w14:textId="77777777" w:rsidTr="00D60E4C">
        <w:trPr>
          <w:trHeight w:val="495"/>
          <w:jc w:val="center"/>
        </w:trPr>
        <w:tc>
          <w:tcPr>
            <w:tcW w:w="1526" w:type="dxa"/>
            <w:tcBorders>
              <w:bottom w:val="single" w:sz="4" w:space="0" w:color="auto"/>
            </w:tcBorders>
            <w:shd w:val="clear" w:color="auto" w:fill="auto"/>
            <w:vAlign w:val="center"/>
          </w:tcPr>
          <w:p w14:paraId="6A0ECDE2" w14:textId="77777777" w:rsidR="00566519" w:rsidRPr="0069335A" w:rsidRDefault="00566519" w:rsidP="00D60E4C">
            <w:pPr>
              <w:rPr>
                <w:rFonts w:ascii="Arial" w:hAnsi="Arial" w:cs="Arial"/>
                <w:b/>
                <w:sz w:val="24"/>
                <w:szCs w:val="24"/>
              </w:rPr>
            </w:pPr>
            <w:r w:rsidRPr="0069335A">
              <w:rPr>
                <w:rFonts w:ascii="Arial" w:hAnsi="Arial" w:cs="Arial"/>
                <w:b/>
                <w:bCs/>
                <w:sz w:val="24"/>
                <w:szCs w:val="24"/>
              </w:rPr>
              <w:t>N° du LOT</w:t>
            </w:r>
          </w:p>
        </w:tc>
        <w:tc>
          <w:tcPr>
            <w:tcW w:w="8253" w:type="dxa"/>
            <w:tcBorders>
              <w:bottom w:val="single" w:sz="4" w:space="0" w:color="auto"/>
            </w:tcBorders>
            <w:shd w:val="clear" w:color="auto" w:fill="auto"/>
            <w:vAlign w:val="center"/>
          </w:tcPr>
          <w:p w14:paraId="54FD5A00" w14:textId="77777777" w:rsidR="00566519" w:rsidRPr="0069335A" w:rsidRDefault="00566519" w:rsidP="00D60E4C">
            <w:pPr>
              <w:rPr>
                <w:rFonts w:ascii="Arial" w:hAnsi="Arial" w:cs="Arial"/>
                <w:b/>
                <w:bCs/>
                <w:sz w:val="24"/>
                <w:szCs w:val="24"/>
              </w:rPr>
            </w:pPr>
            <w:r w:rsidRPr="0069335A">
              <w:rPr>
                <w:rFonts w:ascii="Arial" w:hAnsi="Arial" w:cs="Arial"/>
                <w:b/>
                <w:bCs/>
                <w:sz w:val="24"/>
                <w:szCs w:val="24"/>
              </w:rPr>
              <w:t>DESIGNATION DU LOT</w:t>
            </w:r>
          </w:p>
        </w:tc>
      </w:tr>
      <w:tr w:rsidR="00566519" w:rsidRPr="0069335A" w14:paraId="40A740A9" w14:textId="77777777" w:rsidTr="001F0D4A">
        <w:trPr>
          <w:trHeight w:val="567"/>
          <w:jc w:val="center"/>
        </w:trPr>
        <w:tc>
          <w:tcPr>
            <w:tcW w:w="1526" w:type="dxa"/>
            <w:tcBorders>
              <w:bottom w:val="single" w:sz="4" w:space="0" w:color="auto"/>
              <w:right w:val="single" w:sz="4" w:space="0" w:color="auto"/>
            </w:tcBorders>
            <w:shd w:val="clear" w:color="auto" w:fill="auto"/>
            <w:vAlign w:val="center"/>
          </w:tcPr>
          <w:p w14:paraId="454B932E" w14:textId="77777777" w:rsidR="00566519" w:rsidRPr="0069335A" w:rsidRDefault="00566519" w:rsidP="00D60E4C">
            <w:pPr>
              <w:jc w:val="center"/>
              <w:rPr>
                <w:rFonts w:ascii="Arial" w:hAnsi="Arial" w:cs="Arial"/>
                <w:b/>
                <w:sz w:val="24"/>
                <w:szCs w:val="24"/>
              </w:rPr>
            </w:pPr>
            <w:r>
              <w:rPr>
                <w:rFonts w:ascii="Arial" w:hAnsi="Arial" w:cs="Arial"/>
                <w:b/>
                <w:sz w:val="24"/>
                <w:szCs w:val="24"/>
              </w:rPr>
              <w:t>1</w:t>
            </w:r>
          </w:p>
        </w:tc>
        <w:tc>
          <w:tcPr>
            <w:tcW w:w="8253" w:type="dxa"/>
            <w:tcBorders>
              <w:left w:val="single" w:sz="4" w:space="0" w:color="auto"/>
              <w:bottom w:val="single" w:sz="4" w:space="0" w:color="auto"/>
            </w:tcBorders>
            <w:shd w:val="clear" w:color="auto" w:fill="auto"/>
            <w:vAlign w:val="center"/>
          </w:tcPr>
          <w:p w14:paraId="7F5A276B" w14:textId="78E49FE2" w:rsidR="00566519" w:rsidRPr="001766BB" w:rsidRDefault="00566519" w:rsidP="00D60E4C">
            <w:pPr>
              <w:rPr>
                <w:rFonts w:ascii="Arial" w:hAnsi="Arial" w:cs="Arial"/>
                <w:b/>
                <w:sz w:val="22"/>
                <w:szCs w:val="22"/>
              </w:rPr>
            </w:pPr>
            <w:r>
              <w:rPr>
                <w:rFonts w:ascii="Arial" w:hAnsi="Arial" w:cs="Arial"/>
                <w:b/>
                <w:sz w:val="22"/>
                <w:szCs w:val="22"/>
              </w:rPr>
              <w:t>CURAGE-DESAMIANTAGE-GROS ŒUVRE - MACONNERIE</w:t>
            </w:r>
          </w:p>
        </w:tc>
      </w:tr>
      <w:tr w:rsidR="00566519" w:rsidRPr="0069335A" w14:paraId="22242414" w14:textId="77777777" w:rsidTr="00EC4FFE">
        <w:trPr>
          <w:trHeight w:val="567"/>
          <w:jc w:val="center"/>
        </w:trPr>
        <w:tc>
          <w:tcPr>
            <w:tcW w:w="1526" w:type="dxa"/>
            <w:tcBorders>
              <w:right w:val="single" w:sz="4" w:space="0" w:color="auto"/>
            </w:tcBorders>
            <w:shd w:val="clear" w:color="auto" w:fill="auto"/>
            <w:vAlign w:val="center"/>
          </w:tcPr>
          <w:p w14:paraId="6B6878EC" w14:textId="77777777" w:rsidR="00566519" w:rsidRDefault="00566519" w:rsidP="00D60E4C">
            <w:pPr>
              <w:jc w:val="center"/>
              <w:rPr>
                <w:rFonts w:ascii="Arial" w:hAnsi="Arial" w:cs="Arial"/>
                <w:b/>
                <w:sz w:val="24"/>
                <w:szCs w:val="24"/>
              </w:rPr>
            </w:pPr>
            <w:r>
              <w:rPr>
                <w:rFonts w:ascii="Arial" w:hAnsi="Arial" w:cs="Arial"/>
                <w:b/>
                <w:sz w:val="24"/>
                <w:szCs w:val="24"/>
              </w:rPr>
              <w:t>2</w:t>
            </w:r>
          </w:p>
        </w:tc>
        <w:tc>
          <w:tcPr>
            <w:tcW w:w="8253" w:type="dxa"/>
            <w:tcBorders>
              <w:left w:val="single" w:sz="4" w:space="0" w:color="auto"/>
            </w:tcBorders>
            <w:shd w:val="clear" w:color="auto" w:fill="auto"/>
            <w:vAlign w:val="center"/>
          </w:tcPr>
          <w:p w14:paraId="21F3D44C" w14:textId="2324D5F5" w:rsidR="00566519" w:rsidRDefault="00566519" w:rsidP="00566519">
            <w:pPr>
              <w:rPr>
                <w:rFonts w:ascii="Arial" w:hAnsi="Arial" w:cs="Arial"/>
                <w:b/>
                <w:sz w:val="22"/>
                <w:szCs w:val="22"/>
              </w:rPr>
            </w:pPr>
            <w:r>
              <w:rPr>
                <w:rFonts w:ascii="Arial" w:hAnsi="Arial" w:cs="Arial"/>
                <w:b/>
                <w:sz w:val="22"/>
                <w:szCs w:val="22"/>
              </w:rPr>
              <w:t xml:space="preserve">MENUISERIES INTERIEURES </w:t>
            </w:r>
          </w:p>
        </w:tc>
      </w:tr>
      <w:tr w:rsidR="00E83E3A" w:rsidRPr="0069335A" w14:paraId="1CF28B5D" w14:textId="77777777" w:rsidTr="00361EF1">
        <w:trPr>
          <w:trHeight w:val="567"/>
          <w:jc w:val="center"/>
        </w:trPr>
        <w:tc>
          <w:tcPr>
            <w:tcW w:w="1526" w:type="dxa"/>
            <w:tcBorders>
              <w:right w:val="single" w:sz="4" w:space="0" w:color="auto"/>
            </w:tcBorders>
            <w:shd w:val="clear" w:color="auto" w:fill="auto"/>
            <w:vAlign w:val="center"/>
          </w:tcPr>
          <w:p w14:paraId="5F88DD25" w14:textId="3D7F5F30" w:rsidR="00E83E3A" w:rsidRDefault="00A140EF" w:rsidP="00A140EF">
            <w:pPr>
              <w:jc w:val="center"/>
              <w:rPr>
                <w:rFonts w:ascii="Arial" w:hAnsi="Arial" w:cs="Arial"/>
                <w:b/>
                <w:sz w:val="24"/>
                <w:szCs w:val="24"/>
              </w:rPr>
            </w:pPr>
            <w:r>
              <w:rPr>
                <w:rFonts w:ascii="Arial" w:hAnsi="Arial" w:cs="Arial"/>
                <w:b/>
                <w:sz w:val="24"/>
                <w:szCs w:val="24"/>
              </w:rPr>
              <w:t>3</w:t>
            </w:r>
          </w:p>
        </w:tc>
        <w:tc>
          <w:tcPr>
            <w:tcW w:w="8253" w:type="dxa"/>
            <w:tcBorders>
              <w:left w:val="single" w:sz="4" w:space="0" w:color="auto"/>
            </w:tcBorders>
            <w:shd w:val="clear" w:color="auto" w:fill="auto"/>
            <w:vAlign w:val="center"/>
          </w:tcPr>
          <w:p w14:paraId="2098B207" w14:textId="21DA4CB8" w:rsidR="00E83E3A" w:rsidRDefault="00E83E3A" w:rsidP="00E83E3A">
            <w:pPr>
              <w:rPr>
                <w:rFonts w:ascii="Arial" w:hAnsi="Arial" w:cs="Arial"/>
                <w:b/>
                <w:sz w:val="22"/>
                <w:szCs w:val="22"/>
              </w:rPr>
            </w:pPr>
            <w:r>
              <w:rPr>
                <w:rFonts w:ascii="Arial" w:hAnsi="Arial" w:cs="Arial"/>
                <w:b/>
                <w:sz w:val="22"/>
                <w:szCs w:val="22"/>
              </w:rPr>
              <w:t xml:space="preserve">FAUX PLAFONDS </w:t>
            </w:r>
          </w:p>
        </w:tc>
      </w:tr>
      <w:tr w:rsidR="00E83E3A" w:rsidRPr="0069335A" w14:paraId="23839FEE" w14:textId="77777777" w:rsidTr="00361EF1">
        <w:trPr>
          <w:trHeight w:val="567"/>
          <w:jc w:val="center"/>
        </w:trPr>
        <w:tc>
          <w:tcPr>
            <w:tcW w:w="1526" w:type="dxa"/>
            <w:tcBorders>
              <w:right w:val="single" w:sz="4" w:space="0" w:color="auto"/>
            </w:tcBorders>
            <w:shd w:val="clear" w:color="auto" w:fill="D9D9D9" w:themeFill="background1" w:themeFillShade="D9"/>
            <w:vAlign w:val="center"/>
          </w:tcPr>
          <w:p w14:paraId="1FD939F1" w14:textId="180E17F4" w:rsidR="00E83E3A" w:rsidRDefault="00A140EF" w:rsidP="00A140EF">
            <w:pPr>
              <w:jc w:val="center"/>
              <w:rPr>
                <w:rFonts w:ascii="Arial" w:hAnsi="Arial" w:cs="Arial"/>
                <w:b/>
                <w:sz w:val="24"/>
                <w:szCs w:val="24"/>
              </w:rPr>
            </w:pPr>
            <w:r>
              <w:rPr>
                <w:rFonts w:ascii="Arial" w:hAnsi="Arial" w:cs="Arial"/>
                <w:b/>
                <w:sz w:val="24"/>
                <w:szCs w:val="24"/>
              </w:rPr>
              <w:t>4</w:t>
            </w:r>
          </w:p>
        </w:tc>
        <w:tc>
          <w:tcPr>
            <w:tcW w:w="8253" w:type="dxa"/>
            <w:tcBorders>
              <w:left w:val="single" w:sz="4" w:space="0" w:color="auto"/>
            </w:tcBorders>
            <w:shd w:val="clear" w:color="auto" w:fill="D9D9D9" w:themeFill="background1" w:themeFillShade="D9"/>
            <w:vAlign w:val="center"/>
          </w:tcPr>
          <w:p w14:paraId="6B908D24" w14:textId="204784F5" w:rsidR="00E83E3A" w:rsidRDefault="00E83E3A" w:rsidP="00E83E3A">
            <w:pPr>
              <w:rPr>
                <w:rFonts w:ascii="Arial" w:hAnsi="Arial" w:cs="Arial"/>
                <w:b/>
                <w:sz w:val="22"/>
                <w:szCs w:val="22"/>
              </w:rPr>
            </w:pPr>
            <w:r>
              <w:rPr>
                <w:rFonts w:ascii="Arial" w:hAnsi="Arial" w:cs="Arial"/>
                <w:b/>
                <w:sz w:val="22"/>
                <w:szCs w:val="22"/>
              </w:rPr>
              <w:t>PEINTURES – REVETEMENTS MURAUX</w:t>
            </w:r>
          </w:p>
        </w:tc>
      </w:tr>
      <w:tr w:rsidR="00E83E3A" w:rsidRPr="0069335A" w14:paraId="6794E15B" w14:textId="77777777" w:rsidTr="00D60E4C">
        <w:trPr>
          <w:trHeight w:val="567"/>
          <w:jc w:val="center"/>
        </w:trPr>
        <w:tc>
          <w:tcPr>
            <w:tcW w:w="1526" w:type="dxa"/>
            <w:tcBorders>
              <w:right w:val="single" w:sz="4" w:space="0" w:color="auto"/>
            </w:tcBorders>
            <w:shd w:val="clear" w:color="auto" w:fill="FFFFFF"/>
            <w:vAlign w:val="center"/>
          </w:tcPr>
          <w:p w14:paraId="0B9B3F10" w14:textId="0733E5EE" w:rsidR="00E83E3A" w:rsidRDefault="00A140EF" w:rsidP="00A140EF">
            <w:pPr>
              <w:jc w:val="center"/>
              <w:rPr>
                <w:rFonts w:ascii="Arial" w:hAnsi="Arial" w:cs="Arial"/>
                <w:b/>
                <w:sz w:val="24"/>
                <w:szCs w:val="24"/>
              </w:rPr>
            </w:pPr>
            <w:r>
              <w:rPr>
                <w:rFonts w:ascii="Arial" w:hAnsi="Arial" w:cs="Arial"/>
                <w:b/>
                <w:sz w:val="24"/>
                <w:szCs w:val="24"/>
              </w:rPr>
              <w:t>5</w:t>
            </w:r>
          </w:p>
        </w:tc>
        <w:tc>
          <w:tcPr>
            <w:tcW w:w="8253" w:type="dxa"/>
            <w:tcBorders>
              <w:left w:val="single" w:sz="4" w:space="0" w:color="auto"/>
            </w:tcBorders>
            <w:shd w:val="clear" w:color="auto" w:fill="FFFFFF"/>
            <w:vAlign w:val="center"/>
          </w:tcPr>
          <w:p w14:paraId="5DCEF4DE" w14:textId="687494DE" w:rsidR="00E83E3A" w:rsidRDefault="00E83E3A" w:rsidP="00E83E3A">
            <w:pPr>
              <w:rPr>
                <w:rFonts w:ascii="Arial" w:hAnsi="Arial" w:cs="Arial"/>
                <w:b/>
                <w:sz w:val="22"/>
                <w:szCs w:val="22"/>
              </w:rPr>
            </w:pPr>
            <w:r>
              <w:rPr>
                <w:rFonts w:ascii="Arial" w:hAnsi="Arial" w:cs="Arial"/>
                <w:b/>
                <w:sz w:val="22"/>
                <w:szCs w:val="22"/>
              </w:rPr>
              <w:t>REVETEMENTS DE SOL SOUPLE</w:t>
            </w:r>
          </w:p>
        </w:tc>
      </w:tr>
      <w:tr w:rsidR="00E83E3A" w:rsidRPr="0069335A" w14:paraId="0BDEC396" w14:textId="77777777" w:rsidTr="00D60E4C">
        <w:trPr>
          <w:trHeight w:val="567"/>
          <w:jc w:val="center"/>
        </w:trPr>
        <w:tc>
          <w:tcPr>
            <w:tcW w:w="1526" w:type="dxa"/>
            <w:tcBorders>
              <w:right w:val="single" w:sz="4" w:space="0" w:color="auto"/>
            </w:tcBorders>
            <w:shd w:val="clear" w:color="auto" w:fill="auto"/>
            <w:vAlign w:val="center"/>
          </w:tcPr>
          <w:p w14:paraId="559651CC" w14:textId="194499B2" w:rsidR="00E83E3A" w:rsidRDefault="00A140EF" w:rsidP="00A140EF">
            <w:pPr>
              <w:jc w:val="center"/>
              <w:rPr>
                <w:rFonts w:ascii="Arial" w:hAnsi="Arial" w:cs="Arial"/>
                <w:b/>
                <w:sz w:val="24"/>
                <w:szCs w:val="24"/>
              </w:rPr>
            </w:pPr>
            <w:r>
              <w:rPr>
                <w:rFonts w:ascii="Arial" w:hAnsi="Arial" w:cs="Arial"/>
                <w:b/>
                <w:sz w:val="24"/>
                <w:szCs w:val="24"/>
              </w:rPr>
              <w:t>6</w:t>
            </w:r>
          </w:p>
        </w:tc>
        <w:tc>
          <w:tcPr>
            <w:tcW w:w="8253" w:type="dxa"/>
            <w:tcBorders>
              <w:left w:val="single" w:sz="4" w:space="0" w:color="auto"/>
            </w:tcBorders>
            <w:shd w:val="clear" w:color="auto" w:fill="auto"/>
            <w:vAlign w:val="center"/>
          </w:tcPr>
          <w:p w14:paraId="02CCF4FA" w14:textId="3947E954" w:rsidR="00E83E3A" w:rsidRDefault="00E83E3A" w:rsidP="00E83E3A">
            <w:pPr>
              <w:rPr>
                <w:rFonts w:ascii="Arial" w:hAnsi="Arial" w:cs="Arial"/>
                <w:b/>
                <w:sz w:val="22"/>
                <w:szCs w:val="22"/>
              </w:rPr>
            </w:pPr>
            <w:r>
              <w:rPr>
                <w:rFonts w:ascii="Arial" w:hAnsi="Arial" w:cs="Arial"/>
                <w:b/>
                <w:sz w:val="22"/>
                <w:szCs w:val="22"/>
              </w:rPr>
              <w:t>PLOMBERIE - CVCD</w:t>
            </w:r>
          </w:p>
        </w:tc>
      </w:tr>
      <w:tr w:rsidR="00E83E3A" w:rsidRPr="0069335A" w14:paraId="6727F272" w14:textId="77777777" w:rsidTr="00566519">
        <w:trPr>
          <w:trHeight w:val="567"/>
          <w:jc w:val="center"/>
        </w:trPr>
        <w:tc>
          <w:tcPr>
            <w:tcW w:w="1526" w:type="dxa"/>
            <w:tcBorders>
              <w:right w:val="single" w:sz="4" w:space="0" w:color="auto"/>
            </w:tcBorders>
            <w:shd w:val="clear" w:color="auto" w:fill="auto"/>
            <w:vAlign w:val="center"/>
          </w:tcPr>
          <w:p w14:paraId="7C01FDC6" w14:textId="548E5E67" w:rsidR="00E83E3A" w:rsidRDefault="00A140EF" w:rsidP="00A140EF">
            <w:pPr>
              <w:jc w:val="center"/>
              <w:rPr>
                <w:rFonts w:ascii="Arial" w:hAnsi="Arial" w:cs="Arial"/>
                <w:b/>
                <w:sz w:val="24"/>
                <w:szCs w:val="24"/>
              </w:rPr>
            </w:pPr>
            <w:r>
              <w:rPr>
                <w:rFonts w:ascii="Arial" w:hAnsi="Arial" w:cs="Arial"/>
                <w:b/>
                <w:sz w:val="24"/>
                <w:szCs w:val="24"/>
              </w:rPr>
              <w:t>7</w:t>
            </w:r>
          </w:p>
        </w:tc>
        <w:tc>
          <w:tcPr>
            <w:tcW w:w="8253" w:type="dxa"/>
            <w:tcBorders>
              <w:left w:val="single" w:sz="4" w:space="0" w:color="auto"/>
            </w:tcBorders>
            <w:shd w:val="clear" w:color="auto" w:fill="auto"/>
            <w:vAlign w:val="center"/>
          </w:tcPr>
          <w:p w14:paraId="7371932C" w14:textId="77777777" w:rsidR="00E83E3A" w:rsidRDefault="00E83E3A" w:rsidP="00E83E3A">
            <w:pPr>
              <w:rPr>
                <w:rFonts w:ascii="Arial" w:hAnsi="Arial" w:cs="Arial"/>
                <w:b/>
                <w:sz w:val="22"/>
                <w:szCs w:val="22"/>
              </w:rPr>
            </w:pPr>
            <w:r>
              <w:rPr>
                <w:rFonts w:ascii="Arial" w:hAnsi="Arial" w:cs="Arial"/>
                <w:b/>
                <w:sz w:val="22"/>
                <w:szCs w:val="22"/>
              </w:rPr>
              <w:t>ELECTRICITE CFO/CFA</w:t>
            </w:r>
          </w:p>
        </w:tc>
      </w:tr>
    </w:tbl>
    <w:p w14:paraId="0A25575E" w14:textId="77777777" w:rsidR="00566519" w:rsidRDefault="00566519" w:rsidP="00566519">
      <w:pPr>
        <w:rPr>
          <w:rFonts w:ascii="Arial" w:hAnsi="Arial" w:cs="Arial"/>
          <w:sz w:val="22"/>
          <w:szCs w:val="22"/>
        </w:rPr>
      </w:pPr>
    </w:p>
    <w:p w14:paraId="55955616" w14:textId="77777777" w:rsidR="00566519" w:rsidRDefault="00566519" w:rsidP="00566519">
      <w:pPr>
        <w:rPr>
          <w:rFonts w:ascii="Arial" w:hAnsi="Arial" w:cs="Arial"/>
          <w:sz w:val="22"/>
          <w:szCs w:val="22"/>
        </w:rPr>
      </w:pPr>
    </w:p>
    <w:p w14:paraId="5D1478E2" w14:textId="5EEAEA5C" w:rsidR="00566519" w:rsidRPr="00323E2B" w:rsidRDefault="00566519" w:rsidP="00566519">
      <w:pPr>
        <w:jc w:val="both"/>
        <w:rPr>
          <w:rFonts w:ascii="Arial" w:hAnsi="Arial" w:cs="Arial"/>
          <w:b/>
          <w:sz w:val="24"/>
          <w:szCs w:val="24"/>
        </w:rPr>
      </w:pPr>
      <w:r>
        <w:rPr>
          <w:rFonts w:ascii="Arial" w:hAnsi="Arial" w:cs="Arial"/>
          <w:sz w:val="24"/>
          <w:szCs w:val="24"/>
        </w:rPr>
        <w:t xml:space="preserve">Le présent acte d'engagement se rapporte au </w:t>
      </w:r>
      <w:r>
        <w:rPr>
          <w:rFonts w:ascii="Arial" w:hAnsi="Arial" w:cs="Arial"/>
          <w:b/>
          <w:sz w:val="24"/>
          <w:szCs w:val="24"/>
        </w:rPr>
        <w:t xml:space="preserve">lot n° </w:t>
      </w:r>
      <w:r w:rsidR="00A140EF">
        <w:rPr>
          <w:rFonts w:ascii="Arial" w:hAnsi="Arial" w:cs="Arial"/>
          <w:b/>
          <w:sz w:val="24"/>
          <w:szCs w:val="24"/>
        </w:rPr>
        <w:t>4</w:t>
      </w:r>
      <w:r>
        <w:rPr>
          <w:rFonts w:ascii="Arial" w:hAnsi="Arial" w:cs="Arial"/>
          <w:b/>
          <w:sz w:val="24"/>
          <w:szCs w:val="24"/>
        </w:rPr>
        <w:t xml:space="preserve"> : </w:t>
      </w:r>
      <w:r w:rsidR="00361EF1">
        <w:rPr>
          <w:rFonts w:ascii="Arial" w:hAnsi="Arial" w:cs="Arial"/>
          <w:b/>
          <w:sz w:val="24"/>
          <w:szCs w:val="24"/>
        </w:rPr>
        <w:t>Peintures-Revêtements muraux</w:t>
      </w:r>
    </w:p>
    <w:p w14:paraId="6EC2E1E2" w14:textId="77777777" w:rsidR="00414E22" w:rsidRDefault="00414E22">
      <w:pPr>
        <w:rPr>
          <w:rFonts w:ascii="Arial" w:hAnsi="Arial" w:cs="Arial"/>
          <w:b/>
          <w:sz w:val="24"/>
          <w:szCs w:val="24"/>
        </w:rPr>
      </w:pPr>
      <w:r>
        <w:rPr>
          <w:rFonts w:ascii="Arial" w:hAnsi="Arial" w:cs="Arial"/>
          <w:b/>
          <w:sz w:val="24"/>
          <w:szCs w:val="24"/>
        </w:rPr>
        <w:br w:type="page"/>
      </w:r>
    </w:p>
    <w:p w14:paraId="45608413" w14:textId="77777777" w:rsidR="00173522" w:rsidRDefault="00173522" w:rsidP="00173522">
      <w:pPr>
        <w:pBdr>
          <w:top w:val="single" w:sz="4" w:space="5" w:color="auto"/>
          <w:left w:val="single" w:sz="4" w:space="4" w:color="auto"/>
          <w:bottom w:val="single" w:sz="4" w:space="3" w:color="auto"/>
          <w:right w:val="single" w:sz="4" w:space="4" w:color="auto"/>
        </w:pBdr>
        <w:shd w:val="clear" w:color="auto" w:fill="D9D9D9"/>
        <w:spacing w:line="280" w:lineRule="exact"/>
        <w:jc w:val="center"/>
        <w:rPr>
          <w:rFonts w:ascii="Arial" w:hAnsi="Arial" w:cs="Arial"/>
          <w:b/>
          <w:sz w:val="28"/>
        </w:rPr>
      </w:pPr>
      <w:r>
        <w:rPr>
          <w:rFonts w:ascii="Arial" w:hAnsi="Arial" w:cs="Arial"/>
          <w:b/>
          <w:sz w:val="28"/>
        </w:rPr>
        <w:lastRenderedPageBreak/>
        <w:t>ARTICLE PREMIER - CONTRACTANT (S)</w:t>
      </w:r>
    </w:p>
    <w:p w14:paraId="22B7B92D" w14:textId="77777777" w:rsidR="00173522" w:rsidRDefault="00173522" w:rsidP="00173522">
      <w:pPr>
        <w:spacing w:line="240" w:lineRule="exact"/>
        <w:ind w:right="-1"/>
        <w:jc w:val="both"/>
        <w:rPr>
          <w:rFonts w:ascii="Arial" w:hAnsi="Arial"/>
          <w:sz w:val="22"/>
          <w:szCs w:val="22"/>
        </w:rPr>
      </w:pPr>
    </w:p>
    <w:p w14:paraId="7D47B8E1" w14:textId="77777777" w:rsidR="00173522" w:rsidRDefault="00173522" w:rsidP="00173522">
      <w:pPr>
        <w:tabs>
          <w:tab w:val="left" w:pos="720"/>
        </w:tabs>
        <w:spacing w:after="120" w:line="240" w:lineRule="exact"/>
        <w:ind w:left="720" w:hanging="720"/>
        <w:rPr>
          <w:rFonts w:ascii="Arial" w:hAnsi="Arial" w:cs="Arial"/>
          <w:b/>
          <w:sz w:val="22"/>
        </w:rPr>
      </w:pPr>
      <w:r>
        <w:rPr>
          <w:rFonts w:ascii="Arial" w:hAnsi="Arial" w:cs="Arial"/>
          <w:b/>
          <w:sz w:val="22"/>
        </w:rPr>
        <w:t>1.1 -</w:t>
      </w:r>
      <w:r>
        <w:rPr>
          <w:rFonts w:ascii="Arial" w:hAnsi="Arial" w:cs="Arial"/>
          <w:b/>
          <w:sz w:val="22"/>
        </w:rPr>
        <w:tab/>
        <w:t>Identité du candidat unique ou mandataire du groupement</w:t>
      </w:r>
    </w:p>
    <w:p w14:paraId="438C7F28" w14:textId="77777777" w:rsidR="00173522" w:rsidRDefault="00173522" w:rsidP="00173522">
      <w:pPr>
        <w:tabs>
          <w:tab w:val="left" w:pos="720"/>
        </w:tabs>
        <w:spacing w:line="240" w:lineRule="exact"/>
        <w:ind w:left="720" w:hanging="720"/>
        <w:rPr>
          <w:rFonts w:ascii="Arial" w:hAnsi="Arial" w:cs="Arial"/>
          <w:b/>
          <w:sz w:val="22"/>
        </w:rPr>
      </w:pPr>
    </w:p>
    <w:p w14:paraId="7FF6FF43" w14:textId="77777777" w:rsidR="00173522" w:rsidRDefault="00173522" w:rsidP="00173522">
      <w:pPr>
        <w:spacing w:line="240" w:lineRule="exact"/>
        <w:ind w:right="-1"/>
        <w:jc w:val="both"/>
        <w:rPr>
          <w:rFonts w:ascii="Arial" w:hAnsi="Arial"/>
          <w:i/>
          <w:sz w:val="22"/>
          <w:szCs w:val="22"/>
        </w:rPr>
      </w:pPr>
      <w:r>
        <w:rPr>
          <w:rFonts w:ascii="Arial" w:hAnsi="Arial"/>
          <w:sz w:val="22"/>
          <w:szCs w:val="22"/>
        </w:rPr>
        <w:t xml:space="preserve">Nous, cotraitants soussignés, engageant ainsi les personnes physiques ou morales ci-après, groupés conjoints </w:t>
      </w:r>
      <w:r>
        <w:rPr>
          <w:rFonts w:ascii="Arial" w:hAnsi="Arial"/>
          <w:sz w:val="22"/>
          <w:szCs w:val="22"/>
        </w:rPr>
        <w:sym w:font="Wingdings" w:char="F0A8"/>
      </w:r>
      <w:r>
        <w:rPr>
          <w:rFonts w:ascii="Arial" w:hAnsi="Arial"/>
          <w:sz w:val="22"/>
          <w:szCs w:val="22"/>
        </w:rPr>
        <w:t xml:space="preserve"> - groupés solidaires </w:t>
      </w:r>
      <w:r>
        <w:rPr>
          <w:rFonts w:ascii="Arial" w:hAnsi="Arial"/>
          <w:sz w:val="22"/>
          <w:szCs w:val="22"/>
        </w:rPr>
        <w:sym w:font="Wingdings" w:char="F0A8"/>
      </w:r>
      <w:r>
        <w:rPr>
          <w:rStyle w:val="Appelnotedebasdep"/>
          <w:rFonts w:ascii="Arial" w:hAnsi="Arial"/>
          <w:sz w:val="22"/>
          <w:szCs w:val="22"/>
          <w:vertAlign w:val="superscript"/>
        </w:rPr>
        <w:footnoteReference w:id="1"/>
      </w:r>
      <w:r>
        <w:rPr>
          <w:rFonts w:ascii="Arial" w:hAnsi="Arial"/>
          <w:sz w:val="22"/>
          <w:szCs w:val="22"/>
        </w:rPr>
        <w:t>.</w:t>
      </w:r>
    </w:p>
    <w:p w14:paraId="41ABB675" w14:textId="77777777" w:rsidR="00173522" w:rsidRDefault="00173522" w:rsidP="00173522">
      <w:pPr>
        <w:tabs>
          <w:tab w:val="right" w:pos="8789"/>
        </w:tabs>
        <w:spacing w:line="240" w:lineRule="exact"/>
        <w:ind w:right="-1"/>
        <w:jc w:val="both"/>
        <w:rPr>
          <w:rFonts w:ascii="Arial" w:hAnsi="Arial"/>
          <w:sz w:val="22"/>
          <w:szCs w:val="22"/>
        </w:rPr>
      </w:pPr>
    </w:p>
    <w:p w14:paraId="73838FED" w14:textId="77777777" w:rsidR="00173522" w:rsidRDefault="00173522" w:rsidP="00173522">
      <w:pPr>
        <w:spacing w:line="240" w:lineRule="exact"/>
        <w:ind w:right="-1"/>
        <w:jc w:val="both"/>
        <w:rPr>
          <w:rFonts w:ascii="Arial" w:hAnsi="Arial"/>
          <w:sz w:val="22"/>
          <w:szCs w:val="22"/>
        </w:rPr>
      </w:pPr>
      <w:r>
        <w:rPr>
          <w:rFonts w:ascii="Arial" w:hAnsi="Arial"/>
          <w:sz w:val="22"/>
          <w:szCs w:val="22"/>
        </w:rPr>
        <w:t xml:space="preserve">Je soussigné, mandataire du groupement </w:t>
      </w:r>
      <w:r>
        <w:rPr>
          <w:rFonts w:ascii="Arial" w:hAnsi="Arial"/>
          <w:sz w:val="22"/>
          <w:szCs w:val="22"/>
        </w:rPr>
        <w:sym w:font="Wingdings" w:char="F0A8"/>
      </w:r>
      <w:r>
        <w:rPr>
          <w:rFonts w:ascii="Arial" w:hAnsi="Arial"/>
          <w:sz w:val="22"/>
          <w:szCs w:val="22"/>
        </w:rPr>
        <w:t xml:space="preserve"> ou contractant unique </w:t>
      </w:r>
      <w:r>
        <w:rPr>
          <w:rFonts w:ascii="Arial" w:hAnsi="Arial"/>
          <w:sz w:val="22"/>
          <w:szCs w:val="22"/>
        </w:rPr>
        <w:sym w:font="Wingdings" w:char="F0A8"/>
      </w:r>
      <w:r>
        <w:rPr>
          <w:rFonts w:ascii="Arial" w:hAnsi="Arial"/>
          <w:sz w:val="22"/>
          <w:szCs w:val="22"/>
        </w:rPr>
        <w:t xml:space="preserve"> </w:t>
      </w:r>
      <w:r>
        <w:rPr>
          <w:rStyle w:val="Appelnotedebasdep"/>
          <w:rFonts w:ascii="Arial" w:hAnsi="Arial"/>
          <w:sz w:val="22"/>
          <w:szCs w:val="22"/>
          <w:vertAlign w:val="superscript"/>
        </w:rPr>
        <w:footnoteReference w:id="2"/>
      </w:r>
      <w:r>
        <w:rPr>
          <w:rFonts w:ascii="Arial" w:hAnsi="Arial"/>
          <w:i/>
          <w:sz w:val="22"/>
          <w:szCs w:val="22"/>
        </w:rPr>
        <w:t>,</w:t>
      </w:r>
    </w:p>
    <w:p w14:paraId="193566BE" w14:textId="77777777" w:rsidR="00173522" w:rsidRDefault="00173522" w:rsidP="00173522">
      <w:pPr>
        <w:tabs>
          <w:tab w:val="right" w:leader="dot" w:pos="9214"/>
        </w:tabs>
        <w:spacing w:before="240" w:line="240" w:lineRule="exact"/>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3"/>
      </w:r>
    </w:p>
    <w:p w14:paraId="30B35360" w14:textId="77777777" w:rsidR="00173522" w:rsidRDefault="00173522" w:rsidP="00173522">
      <w:pPr>
        <w:spacing w:line="240" w:lineRule="exact"/>
        <w:ind w:right="-1"/>
        <w:jc w:val="both"/>
        <w:rPr>
          <w:rFonts w:ascii="Arial" w:hAnsi="Arial" w:cs="Arial"/>
          <w:sz w:val="22"/>
          <w:szCs w:val="22"/>
        </w:rPr>
      </w:pPr>
    </w:p>
    <w:p w14:paraId="6A92673C" w14:textId="77777777" w:rsidR="00173522" w:rsidRDefault="00173522" w:rsidP="00173522">
      <w:pPr>
        <w:spacing w:line="240" w:lineRule="exact"/>
        <w:ind w:right="-1"/>
        <w:jc w:val="both"/>
        <w:rPr>
          <w:rFonts w:ascii="Arial" w:hAnsi="Arial" w:cs="Arial"/>
          <w:sz w:val="22"/>
          <w:szCs w:val="22"/>
        </w:rPr>
      </w:pPr>
    </w:p>
    <w:p w14:paraId="0D8F4F14"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 xml:space="preserve">Agissant au nom et pour le compte de </w:t>
      </w:r>
      <w:r>
        <w:rPr>
          <w:rFonts w:ascii="Arial" w:hAnsi="Arial" w:cs="Arial"/>
          <w:sz w:val="22"/>
          <w:szCs w:val="22"/>
        </w:rPr>
        <w:tab/>
      </w:r>
      <w:r>
        <w:rPr>
          <w:rStyle w:val="Appelnotedebasdep"/>
          <w:rFonts w:ascii="Arial" w:hAnsi="Arial"/>
          <w:sz w:val="22"/>
          <w:szCs w:val="22"/>
          <w:vertAlign w:val="superscript"/>
        </w:rPr>
        <w:footnoteReference w:id="4"/>
      </w:r>
    </w:p>
    <w:p w14:paraId="4DD9636B" w14:textId="77777777" w:rsidR="00173522" w:rsidRDefault="00173522" w:rsidP="00173522">
      <w:pPr>
        <w:tabs>
          <w:tab w:val="right" w:leader="dot" w:pos="9639"/>
        </w:tabs>
        <w:spacing w:line="240" w:lineRule="exact"/>
        <w:ind w:right="-1"/>
        <w:jc w:val="both"/>
        <w:rPr>
          <w:rFonts w:ascii="Arial" w:hAnsi="Arial" w:cs="Arial"/>
          <w:sz w:val="22"/>
          <w:szCs w:val="22"/>
        </w:rPr>
      </w:pPr>
    </w:p>
    <w:p w14:paraId="27C7DFB5"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ab/>
      </w:r>
    </w:p>
    <w:p w14:paraId="39DDE272" w14:textId="77777777" w:rsidR="00173522" w:rsidRDefault="00173522" w:rsidP="00173522">
      <w:pPr>
        <w:spacing w:line="240" w:lineRule="exact"/>
        <w:ind w:right="-1"/>
        <w:jc w:val="both"/>
        <w:rPr>
          <w:rFonts w:ascii="Arial" w:hAnsi="Arial" w:cs="Arial"/>
          <w:sz w:val="22"/>
          <w:szCs w:val="22"/>
        </w:rPr>
      </w:pPr>
    </w:p>
    <w:p w14:paraId="1044F207" w14:textId="77777777" w:rsidR="00173522" w:rsidRDefault="00173522" w:rsidP="00173522">
      <w:pPr>
        <w:spacing w:line="240" w:lineRule="exact"/>
        <w:ind w:right="-1"/>
        <w:jc w:val="both"/>
        <w:rPr>
          <w:rFonts w:ascii="Arial" w:hAnsi="Arial" w:cs="Arial"/>
          <w:sz w:val="22"/>
          <w:szCs w:val="22"/>
        </w:rPr>
      </w:pPr>
    </w:p>
    <w:p w14:paraId="4005BC60" w14:textId="77777777" w:rsidR="00173522" w:rsidRDefault="00173522" w:rsidP="00173522">
      <w:pPr>
        <w:tabs>
          <w:tab w:val="right" w:leader="dot" w:pos="9214"/>
        </w:tabs>
        <w:spacing w:line="240" w:lineRule="exact"/>
        <w:ind w:right="-1"/>
        <w:rPr>
          <w:rFonts w:ascii="Arial" w:hAnsi="Arial" w:cs="Arial"/>
          <w:sz w:val="22"/>
          <w:szCs w:val="22"/>
        </w:rPr>
      </w:pPr>
      <w:r>
        <w:rPr>
          <w:rFonts w:ascii="Arial" w:hAnsi="Arial" w:cs="Arial"/>
          <w:sz w:val="22"/>
          <w:szCs w:val="22"/>
        </w:rPr>
        <w:t xml:space="preserve">Ayant son siège social à </w:t>
      </w:r>
      <w:r>
        <w:rPr>
          <w:rFonts w:ascii="Arial" w:hAnsi="Arial" w:cs="Arial"/>
          <w:sz w:val="22"/>
          <w:szCs w:val="22"/>
        </w:rPr>
        <w:tab/>
      </w:r>
    </w:p>
    <w:p w14:paraId="371893CE" w14:textId="77777777" w:rsidR="00173522" w:rsidRDefault="00173522" w:rsidP="00173522">
      <w:pPr>
        <w:spacing w:line="240" w:lineRule="exact"/>
        <w:ind w:right="-1"/>
        <w:rPr>
          <w:rFonts w:ascii="Arial" w:hAnsi="Arial" w:cs="Arial"/>
          <w:sz w:val="22"/>
          <w:szCs w:val="22"/>
        </w:rPr>
      </w:pPr>
    </w:p>
    <w:p w14:paraId="44EB1303" w14:textId="77777777" w:rsidR="00173522" w:rsidRDefault="00173522" w:rsidP="00173522">
      <w:pPr>
        <w:tabs>
          <w:tab w:val="right" w:leader="dot" w:pos="9214"/>
        </w:tabs>
        <w:spacing w:line="240" w:lineRule="exact"/>
        <w:ind w:right="-1"/>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5"/>
      </w:r>
    </w:p>
    <w:p w14:paraId="09453761"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3F6A3D2F"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N° de téléphone</w:t>
      </w:r>
      <w:proofErr w:type="gramStart"/>
      <w:r>
        <w:rPr>
          <w:rFonts w:ascii="Arial" w:hAnsi="Arial" w:cs="Arial"/>
          <w:sz w:val="22"/>
          <w:szCs w:val="22"/>
        </w:rPr>
        <w:tab/>
        <w:t xml:space="preserve">  N</w:t>
      </w:r>
      <w:proofErr w:type="gramEnd"/>
      <w:r>
        <w:rPr>
          <w:rFonts w:ascii="Arial" w:hAnsi="Arial" w:cs="Arial"/>
          <w:sz w:val="22"/>
          <w:szCs w:val="22"/>
        </w:rPr>
        <w:t>° de télécopie</w:t>
      </w:r>
      <w:r>
        <w:rPr>
          <w:rFonts w:ascii="Arial" w:hAnsi="Arial" w:cs="Arial"/>
          <w:sz w:val="22"/>
          <w:szCs w:val="22"/>
        </w:rPr>
        <w:tab/>
      </w:r>
    </w:p>
    <w:p w14:paraId="69BA0FB6"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21F99894"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Courriel : ……………………………………….</w:t>
      </w:r>
    </w:p>
    <w:p w14:paraId="7F5F28F9" w14:textId="77777777" w:rsidR="00173522" w:rsidRDefault="00173522" w:rsidP="00173522">
      <w:pPr>
        <w:spacing w:line="240" w:lineRule="exact"/>
        <w:ind w:right="-1"/>
        <w:jc w:val="both"/>
        <w:rPr>
          <w:rFonts w:ascii="Arial" w:hAnsi="Arial" w:cs="Arial"/>
          <w:sz w:val="22"/>
          <w:szCs w:val="22"/>
        </w:rPr>
      </w:pPr>
    </w:p>
    <w:p w14:paraId="00B3D60B" w14:textId="77777777" w:rsidR="00173522" w:rsidRDefault="00173522" w:rsidP="00173522">
      <w:pPr>
        <w:spacing w:after="120" w:line="240" w:lineRule="exact"/>
        <w:jc w:val="both"/>
        <w:rPr>
          <w:rFonts w:ascii="Arial" w:hAnsi="Arial" w:cs="Arial"/>
          <w:sz w:val="22"/>
          <w:szCs w:val="22"/>
        </w:rPr>
      </w:pPr>
      <w:r>
        <w:rPr>
          <w:rFonts w:ascii="Arial" w:hAnsi="Arial" w:cs="Arial"/>
          <w:sz w:val="22"/>
          <w:szCs w:val="22"/>
        </w:rPr>
        <w:t>Immatriculé à l'I.N.S.E.E. :</w:t>
      </w:r>
    </w:p>
    <w:p w14:paraId="0E270199" w14:textId="77777777" w:rsidR="00173522" w:rsidRDefault="00173522" w:rsidP="00173522">
      <w:pPr>
        <w:spacing w:after="120"/>
        <w:ind w:left="284"/>
        <w:jc w:val="both"/>
        <w:rPr>
          <w:rFonts w:ascii="Arial" w:hAnsi="Arial" w:cs="Arial"/>
          <w:sz w:val="22"/>
          <w:szCs w:val="22"/>
        </w:rPr>
      </w:pPr>
      <w:r>
        <w:rPr>
          <w:rFonts w:ascii="Arial" w:hAnsi="Arial" w:cs="Arial"/>
          <w:sz w:val="22"/>
          <w:szCs w:val="22"/>
        </w:rPr>
        <w:t>- numéro d’identité de l’entreprise (SIREN)………………………………………………………</w:t>
      </w:r>
    </w:p>
    <w:p w14:paraId="0974F466"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numéro d'identité d'établissement (SIRET) </w:t>
      </w:r>
      <w:r>
        <w:rPr>
          <w:rFonts w:ascii="Arial" w:hAnsi="Arial" w:cs="Arial"/>
          <w:sz w:val="22"/>
          <w:szCs w:val="22"/>
        </w:rPr>
        <w:tab/>
      </w:r>
    </w:p>
    <w:p w14:paraId="66D0934E" w14:textId="77777777" w:rsidR="00173522" w:rsidRDefault="00173522" w:rsidP="00173522">
      <w:pPr>
        <w:tabs>
          <w:tab w:val="right" w:leader="dot" w:pos="9214"/>
        </w:tabs>
        <w:ind w:left="284" w:right="-1"/>
        <w:jc w:val="both"/>
        <w:rPr>
          <w:rFonts w:ascii="Arial" w:hAnsi="Arial" w:cs="Arial"/>
          <w:sz w:val="22"/>
          <w:szCs w:val="22"/>
        </w:rPr>
      </w:pPr>
    </w:p>
    <w:p w14:paraId="6AAFF9E7"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code d'activité économique principale (APE) </w:t>
      </w:r>
      <w:r>
        <w:rPr>
          <w:rFonts w:ascii="Arial" w:hAnsi="Arial" w:cs="Arial"/>
          <w:sz w:val="22"/>
          <w:szCs w:val="22"/>
        </w:rPr>
        <w:tab/>
      </w:r>
    </w:p>
    <w:p w14:paraId="7C12FDEA" w14:textId="77777777" w:rsidR="00173522" w:rsidRDefault="00173522" w:rsidP="00173522">
      <w:pPr>
        <w:tabs>
          <w:tab w:val="left" w:pos="1582"/>
        </w:tabs>
        <w:spacing w:line="240" w:lineRule="exact"/>
        <w:ind w:right="-1"/>
        <w:jc w:val="both"/>
        <w:rPr>
          <w:rFonts w:ascii="Arial" w:hAnsi="Arial" w:cs="Arial"/>
          <w:sz w:val="22"/>
          <w:szCs w:val="22"/>
        </w:rPr>
      </w:pPr>
    </w:p>
    <w:p w14:paraId="7FA3E287" w14:textId="77777777" w:rsidR="00173522" w:rsidRDefault="00173522" w:rsidP="00173522">
      <w:pPr>
        <w:tabs>
          <w:tab w:val="left" w:pos="1582"/>
        </w:tabs>
        <w:spacing w:line="240" w:lineRule="exact"/>
        <w:ind w:right="-1"/>
        <w:jc w:val="both"/>
        <w:rPr>
          <w:rFonts w:ascii="Arial" w:hAnsi="Arial" w:cs="Arial"/>
          <w:sz w:val="22"/>
          <w:szCs w:val="22"/>
        </w:rPr>
      </w:pPr>
      <w:r>
        <w:rPr>
          <w:rFonts w:ascii="Arial" w:hAnsi="Arial" w:cs="Arial"/>
          <w:sz w:val="22"/>
          <w:szCs w:val="22"/>
        </w:rPr>
        <w:t xml:space="preserve">Numéro d'inscription </w:t>
      </w:r>
      <w:r>
        <w:rPr>
          <w:rStyle w:val="Appelnotedebasdep"/>
          <w:rFonts w:ascii="Arial" w:hAnsi="Arial"/>
          <w:sz w:val="22"/>
          <w:szCs w:val="22"/>
          <w:vertAlign w:val="superscript"/>
        </w:rPr>
        <w:footnoteReference w:id="6"/>
      </w:r>
      <w:r>
        <w:rPr>
          <w:rFonts w:ascii="Arial" w:hAnsi="Arial" w:cs="Arial"/>
          <w:sz w:val="22"/>
          <w:szCs w:val="22"/>
        </w:rPr>
        <w:t xml:space="preserve"> :</w:t>
      </w:r>
    </w:p>
    <w:p w14:paraId="4D36643B" w14:textId="77777777" w:rsidR="00173522" w:rsidRDefault="00173522" w:rsidP="00173522">
      <w:pPr>
        <w:tabs>
          <w:tab w:val="left" w:pos="1582"/>
        </w:tabs>
        <w:spacing w:line="240" w:lineRule="exact"/>
        <w:ind w:right="-1"/>
        <w:jc w:val="both"/>
        <w:rPr>
          <w:rFonts w:ascii="Arial" w:hAnsi="Arial" w:cs="Arial"/>
          <w:sz w:val="22"/>
          <w:szCs w:val="22"/>
        </w:rPr>
      </w:pPr>
    </w:p>
    <w:p w14:paraId="3AB009C5"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registre du Commerce et des Sociétés </w:t>
      </w:r>
      <w:r>
        <w:rPr>
          <w:rFonts w:ascii="Arial" w:hAnsi="Arial" w:cs="Arial"/>
          <w:sz w:val="22"/>
          <w:szCs w:val="22"/>
        </w:rPr>
        <w:tab/>
      </w:r>
    </w:p>
    <w:p w14:paraId="0E739858" w14:textId="77777777" w:rsidR="00173522" w:rsidRDefault="00173522" w:rsidP="00173522">
      <w:pPr>
        <w:tabs>
          <w:tab w:val="left" w:pos="1582"/>
        </w:tabs>
        <w:spacing w:line="240" w:lineRule="exact"/>
        <w:ind w:left="284" w:right="-1"/>
        <w:jc w:val="both"/>
        <w:rPr>
          <w:rFonts w:ascii="Arial" w:hAnsi="Arial" w:cs="Arial"/>
          <w:sz w:val="22"/>
          <w:szCs w:val="22"/>
        </w:rPr>
      </w:pPr>
    </w:p>
    <w:p w14:paraId="03A83047"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répertoire des métiers </w:t>
      </w:r>
      <w:r>
        <w:rPr>
          <w:rFonts w:ascii="Arial" w:hAnsi="Arial" w:cs="Arial"/>
          <w:sz w:val="22"/>
          <w:szCs w:val="22"/>
        </w:rPr>
        <w:tab/>
      </w:r>
    </w:p>
    <w:p w14:paraId="6650D222" w14:textId="77777777" w:rsidR="00173522" w:rsidRDefault="00173522" w:rsidP="00173522">
      <w:pPr>
        <w:spacing w:line="240" w:lineRule="exact"/>
        <w:ind w:right="-1"/>
        <w:jc w:val="both"/>
        <w:rPr>
          <w:rFonts w:ascii="Arial" w:hAnsi="Arial" w:cs="Arial"/>
          <w:sz w:val="22"/>
          <w:szCs w:val="22"/>
        </w:rPr>
      </w:pPr>
    </w:p>
    <w:p w14:paraId="459A40FC" w14:textId="77777777" w:rsidR="00173522" w:rsidRDefault="00173522" w:rsidP="00173522">
      <w:pPr>
        <w:spacing w:line="240" w:lineRule="exact"/>
        <w:ind w:right="-1"/>
        <w:jc w:val="both"/>
        <w:rPr>
          <w:rFonts w:ascii="Arial" w:hAnsi="Arial" w:cs="Arial"/>
          <w:sz w:val="22"/>
          <w:szCs w:val="22"/>
        </w:rPr>
      </w:pPr>
    </w:p>
    <w:p w14:paraId="6AB957E0" w14:textId="77777777" w:rsidR="00A140EF" w:rsidRPr="00476673" w:rsidRDefault="00A140EF" w:rsidP="00A140EF">
      <w:pPr>
        <w:spacing w:line="240" w:lineRule="exact"/>
        <w:ind w:right="-1"/>
        <w:jc w:val="both"/>
        <w:rPr>
          <w:rFonts w:ascii="Arial" w:hAnsi="Arial" w:cs="Arial"/>
          <w:color w:val="000000" w:themeColor="text1"/>
          <w:sz w:val="22"/>
          <w:szCs w:val="22"/>
        </w:rPr>
      </w:pPr>
      <w:r w:rsidRPr="008016A9">
        <w:rPr>
          <w:rFonts w:ascii="Arial" w:hAnsi="Arial" w:cs="Arial"/>
          <w:sz w:val="22"/>
          <w:szCs w:val="22"/>
        </w:rPr>
        <w:t xml:space="preserve">Après avoir pris connaissance du Cahier des Clauses Administratives Particulières (CCAP) en date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xml:space="preserve">, du Cahier des Clauses Techniques Particulières (CCTP)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et des documents qui y sont mentionnés, y compris leurs annexes éventuelles,</w:t>
      </w:r>
    </w:p>
    <w:p w14:paraId="636D1BA4" w14:textId="77777777" w:rsidR="00A140EF" w:rsidRDefault="00A140EF" w:rsidP="00A140EF">
      <w:pPr>
        <w:spacing w:line="240" w:lineRule="exact"/>
        <w:ind w:right="-1"/>
        <w:jc w:val="both"/>
        <w:rPr>
          <w:rFonts w:ascii="Arial" w:hAnsi="Arial" w:cs="Arial"/>
          <w:sz w:val="22"/>
          <w:szCs w:val="22"/>
        </w:rPr>
      </w:pPr>
    </w:p>
    <w:p w14:paraId="6BCA58AA" w14:textId="77777777" w:rsidR="00A140EF" w:rsidRPr="006124F5" w:rsidRDefault="00A140EF" w:rsidP="00A140EF">
      <w:pPr>
        <w:spacing w:line="240" w:lineRule="exact"/>
        <w:ind w:right="-1"/>
        <w:jc w:val="both"/>
        <w:rPr>
          <w:rFonts w:ascii="Arial" w:hAnsi="Arial" w:cs="Arial"/>
          <w:sz w:val="22"/>
          <w:szCs w:val="22"/>
        </w:rPr>
      </w:pPr>
      <w:r>
        <w:rPr>
          <w:rFonts w:ascii="Arial" w:hAnsi="Arial" w:cs="Arial"/>
          <w:sz w:val="22"/>
          <w:szCs w:val="22"/>
        </w:rPr>
        <w:t xml:space="preserve">Et après avoir établi et fourni les déclarations et attestations prévues </w:t>
      </w:r>
      <w:r w:rsidRPr="006124F5">
        <w:rPr>
          <w:rFonts w:ascii="Arial" w:hAnsi="Arial" w:cs="Arial"/>
          <w:sz w:val="22"/>
          <w:szCs w:val="22"/>
        </w:rPr>
        <w:t xml:space="preserve">aux articles </w:t>
      </w:r>
      <w:r w:rsidRPr="006124F5">
        <w:rPr>
          <w:rFonts w:ascii="Arial" w:hAnsi="Arial" w:cs="Arial"/>
          <w:bCs/>
          <w:sz w:val="22"/>
          <w:szCs w:val="22"/>
        </w:rPr>
        <w:t>« R. 2142-(1 à 3) et R.2143-</w:t>
      </w:r>
      <w:r>
        <w:rPr>
          <w:rFonts w:ascii="Arial" w:hAnsi="Arial" w:cs="Arial"/>
          <w:bCs/>
          <w:sz w:val="22"/>
          <w:szCs w:val="22"/>
        </w:rPr>
        <w:t xml:space="preserve"> </w:t>
      </w:r>
      <w:r w:rsidRPr="006124F5">
        <w:rPr>
          <w:rFonts w:ascii="Arial" w:hAnsi="Arial" w:cs="Arial"/>
          <w:bCs/>
          <w:sz w:val="22"/>
          <w:szCs w:val="22"/>
        </w:rPr>
        <w:t>(3 à 16</w:t>
      </w:r>
      <w:r w:rsidRPr="006124F5">
        <w:rPr>
          <w:rFonts w:ascii="Arial" w:hAnsi="Arial" w:cs="Arial"/>
          <w:sz w:val="22"/>
          <w:szCs w:val="22"/>
        </w:rPr>
        <w:t>) du Code de la Commande Publique en Vigueur</w:t>
      </w:r>
    </w:p>
    <w:p w14:paraId="4CB855C9" w14:textId="77777777" w:rsidR="00A140EF" w:rsidRDefault="00A140EF" w:rsidP="00A140EF">
      <w:pPr>
        <w:spacing w:line="240" w:lineRule="exact"/>
        <w:ind w:right="-1"/>
        <w:jc w:val="both"/>
        <w:rPr>
          <w:rFonts w:ascii="Arial" w:hAnsi="Arial" w:cs="Arial"/>
          <w:sz w:val="22"/>
          <w:szCs w:val="22"/>
        </w:rPr>
      </w:pPr>
    </w:p>
    <w:p w14:paraId="56BFECBD" w14:textId="77777777" w:rsidR="00A140EF" w:rsidRDefault="00A140EF" w:rsidP="00A140EF">
      <w:pPr>
        <w:spacing w:line="240" w:lineRule="exact"/>
        <w:ind w:right="-1"/>
        <w:jc w:val="both"/>
        <w:rPr>
          <w:rFonts w:ascii="Arial" w:hAnsi="Arial" w:cs="Arial"/>
          <w:sz w:val="22"/>
          <w:szCs w:val="22"/>
        </w:rPr>
      </w:pPr>
      <w:r>
        <w:rPr>
          <w:rFonts w:ascii="Arial" w:hAnsi="Arial" w:cs="Arial"/>
          <w:b/>
          <w:sz w:val="22"/>
          <w:szCs w:val="22"/>
        </w:rPr>
        <w:t>M'ENGAGE</w:t>
      </w:r>
      <w:r>
        <w:rPr>
          <w:rFonts w:ascii="Arial" w:hAnsi="Arial" w:cs="Arial"/>
          <w:sz w:val="22"/>
          <w:szCs w:val="22"/>
        </w:rPr>
        <w:t xml:space="preserve"> sans réserve, conformément aux stipulations des documents visés ci-dessus, à exécuter dans les conditions ci-après définies, les travaux relatifs au marché désigné en page de garde du présent acte d'engagement.</w:t>
      </w:r>
    </w:p>
    <w:p w14:paraId="1BE9FE02" w14:textId="77777777" w:rsidR="00A140EF" w:rsidRDefault="00A140EF" w:rsidP="00A140EF">
      <w:pPr>
        <w:spacing w:line="240" w:lineRule="exact"/>
        <w:ind w:right="-1"/>
        <w:jc w:val="both"/>
        <w:rPr>
          <w:rFonts w:ascii="Arial" w:hAnsi="Arial" w:cs="Arial"/>
          <w:sz w:val="22"/>
          <w:szCs w:val="22"/>
        </w:rPr>
      </w:pPr>
    </w:p>
    <w:p w14:paraId="1CD8F723" w14:textId="7AC2430D" w:rsidR="009A7531" w:rsidRDefault="00A140EF" w:rsidP="00A140EF">
      <w:pPr>
        <w:spacing w:line="240" w:lineRule="exact"/>
        <w:ind w:right="-1"/>
        <w:jc w:val="both"/>
        <w:rPr>
          <w:rFonts w:ascii="Arial" w:hAnsi="Arial" w:cs="Arial"/>
          <w:sz w:val="22"/>
          <w:szCs w:val="22"/>
        </w:rPr>
      </w:pPr>
      <w:r>
        <w:rPr>
          <w:rFonts w:ascii="Arial" w:hAnsi="Arial" w:cs="Arial"/>
          <w:sz w:val="22"/>
          <w:szCs w:val="22"/>
        </w:rPr>
        <w:t xml:space="preserve">L'offre, ainsi présentée ne me lie toutefois que si son acceptation m'est notifiée dans un délai de </w:t>
      </w:r>
      <w:r>
        <w:rPr>
          <w:rFonts w:ascii="Arial" w:hAnsi="Arial" w:cs="Arial"/>
          <w:sz w:val="22"/>
          <w:szCs w:val="22"/>
        </w:rPr>
        <w:br/>
      </w:r>
      <w:r>
        <w:rPr>
          <w:rFonts w:ascii="Arial" w:hAnsi="Arial" w:cs="Arial"/>
          <w:b/>
          <w:sz w:val="22"/>
          <w:szCs w:val="22"/>
        </w:rPr>
        <w:t>180 jours</w:t>
      </w:r>
      <w:r>
        <w:rPr>
          <w:rFonts w:ascii="Arial" w:hAnsi="Arial" w:cs="Arial"/>
          <w:sz w:val="22"/>
          <w:szCs w:val="22"/>
        </w:rPr>
        <w:t xml:space="preserve"> à compter de la date limite de remise des offres finales</w:t>
      </w:r>
      <w:r w:rsidR="009A7531">
        <w:rPr>
          <w:rFonts w:ascii="Arial" w:hAnsi="Arial" w:cs="Arial"/>
          <w:sz w:val="22"/>
          <w:szCs w:val="22"/>
        </w:rPr>
        <w:t>.</w:t>
      </w:r>
    </w:p>
    <w:p w14:paraId="4D62BA81" w14:textId="77777777" w:rsidR="00173522" w:rsidRDefault="00173522" w:rsidP="00173522">
      <w:pPr>
        <w:tabs>
          <w:tab w:val="left" w:pos="720"/>
        </w:tabs>
        <w:spacing w:after="120" w:line="240" w:lineRule="exact"/>
        <w:ind w:left="720" w:hanging="720"/>
        <w:rPr>
          <w:rFonts w:ascii="Arial" w:hAnsi="Arial" w:cs="Arial"/>
          <w:b/>
          <w:sz w:val="22"/>
        </w:rPr>
      </w:pPr>
      <w:r>
        <w:rPr>
          <w:rFonts w:ascii="Arial" w:hAnsi="Arial" w:cs="Arial"/>
          <w:sz w:val="22"/>
        </w:rPr>
        <w:br w:type="page"/>
      </w:r>
      <w:r>
        <w:rPr>
          <w:rFonts w:ascii="Arial" w:hAnsi="Arial" w:cs="Arial"/>
          <w:b/>
          <w:sz w:val="22"/>
        </w:rPr>
        <w:lastRenderedPageBreak/>
        <w:t>1.2 -</w:t>
      </w:r>
      <w:r>
        <w:rPr>
          <w:rFonts w:ascii="Arial" w:hAnsi="Arial" w:cs="Arial"/>
          <w:b/>
          <w:sz w:val="22"/>
        </w:rPr>
        <w:tab/>
        <w:t>Identité du (des) cotraitant(s) du groupement</w:t>
      </w:r>
      <w:r>
        <w:rPr>
          <w:rStyle w:val="Appelnotedebasdep"/>
          <w:rFonts w:ascii="Arial" w:hAnsi="Arial"/>
          <w:sz w:val="22"/>
          <w:szCs w:val="22"/>
          <w:vertAlign w:val="superscript"/>
        </w:rPr>
        <w:footnoteReference w:id="7"/>
      </w:r>
    </w:p>
    <w:p w14:paraId="5F99C665" w14:textId="77777777" w:rsidR="00173522" w:rsidRDefault="00173522" w:rsidP="00173522">
      <w:pPr>
        <w:tabs>
          <w:tab w:val="right" w:pos="8789"/>
        </w:tabs>
        <w:spacing w:line="240" w:lineRule="exact"/>
        <w:ind w:right="-1"/>
        <w:jc w:val="both"/>
        <w:rPr>
          <w:rFonts w:ascii="Arial" w:hAnsi="Arial"/>
          <w:sz w:val="22"/>
          <w:szCs w:val="22"/>
        </w:rPr>
      </w:pPr>
    </w:p>
    <w:p w14:paraId="295D013C" w14:textId="77777777" w:rsidR="00173522" w:rsidRDefault="00173522" w:rsidP="00173522">
      <w:pPr>
        <w:spacing w:line="240" w:lineRule="exact"/>
        <w:ind w:right="-1"/>
        <w:jc w:val="both"/>
        <w:rPr>
          <w:rFonts w:ascii="Arial" w:hAnsi="Arial"/>
          <w:sz w:val="22"/>
          <w:szCs w:val="22"/>
        </w:rPr>
      </w:pPr>
      <w:r>
        <w:rPr>
          <w:rFonts w:ascii="Arial" w:hAnsi="Arial"/>
          <w:sz w:val="22"/>
          <w:szCs w:val="22"/>
        </w:rPr>
        <w:t xml:space="preserve">Je soussigné, contractant n°........ </w:t>
      </w:r>
      <w:r>
        <w:rPr>
          <w:rStyle w:val="Appelnotedebasdep"/>
          <w:rFonts w:ascii="Arial" w:hAnsi="Arial"/>
          <w:sz w:val="22"/>
          <w:szCs w:val="22"/>
          <w:vertAlign w:val="superscript"/>
        </w:rPr>
        <w:footnoteReference w:id="8"/>
      </w:r>
      <w:r>
        <w:rPr>
          <w:rFonts w:ascii="Arial" w:hAnsi="Arial"/>
          <w:i/>
          <w:sz w:val="22"/>
          <w:szCs w:val="22"/>
        </w:rPr>
        <w:t>,</w:t>
      </w:r>
    </w:p>
    <w:p w14:paraId="70052DE4" w14:textId="77777777" w:rsidR="00173522" w:rsidRDefault="00173522" w:rsidP="00173522">
      <w:pPr>
        <w:tabs>
          <w:tab w:val="right" w:leader="dot" w:pos="9214"/>
        </w:tabs>
        <w:spacing w:before="120" w:line="240" w:lineRule="exact"/>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9"/>
      </w:r>
    </w:p>
    <w:p w14:paraId="11BE6E87" w14:textId="77777777" w:rsidR="00173522" w:rsidRDefault="00173522" w:rsidP="00173522">
      <w:pPr>
        <w:spacing w:line="240" w:lineRule="exact"/>
        <w:ind w:right="-1"/>
        <w:jc w:val="both"/>
        <w:rPr>
          <w:rFonts w:ascii="Arial" w:hAnsi="Arial" w:cs="Arial"/>
          <w:sz w:val="22"/>
          <w:szCs w:val="22"/>
        </w:rPr>
      </w:pPr>
    </w:p>
    <w:p w14:paraId="51A2FDB2" w14:textId="77777777" w:rsidR="00173522" w:rsidRDefault="00173522" w:rsidP="00173522">
      <w:pPr>
        <w:spacing w:line="240" w:lineRule="exact"/>
        <w:ind w:right="-1"/>
        <w:jc w:val="both"/>
        <w:rPr>
          <w:rFonts w:ascii="Arial" w:hAnsi="Arial" w:cs="Arial"/>
          <w:sz w:val="22"/>
          <w:szCs w:val="22"/>
        </w:rPr>
      </w:pPr>
    </w:p>
    <w:p w14:paraId="74EB6888"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 xml:space="preserve">Agissant au nom et pour le compte de </w:t>
      </w:r>
      <w:r>
        <w:rPr>
          <w:rFonts w:ascii="Arial" w:hAnsi="Arial" w:cs="Arial"/>
          <w:sz w:val="22"/>
          <w:szCs w:val="22"/>
        </w:rPr>
        <w:tab/>
      </w:r>
      <w:r>
        <w:rPr>
          <w:rStyle w:val="Appelnotedebasdep"/>
          <w:rFonts w:ascii="Arial" w:hAnsi="Arial"/>
          <w:sz w:val="22"/>
          <w:szCs w:val="22"/>
          <w:vertAlign w:val="superscript"/>
        </w:rPr>
        <w:footnoteReference w:id="10"/>
      </w:r>
    </w:p>
    <w:p w14:paraId="06162591" w14:textId="77777777" w:rsidR="00173522" w:rsidRDefault="00173522" w:rsidP="00173522">
      <w:pPr>
        <w:tabs>
          <w:tab w:val="right" w:leader="dot" w:pos="9639"/>
        </w:tabs>
        <w:spacing w:line="240" w:lineRule="exact"/>
        <w:ind w:right="-1"/>
        <w:jc w:val="both"/>
        <w:rPr>
          <w:rFonts w:ascii="Arial" w:hAnsi="Arial" w:cs="Arial"/>
          <w:sz w:val="22"/>
          <w:szCs w:val="22"/>
        </w:rPr>
      </w:pPr>
    </w:p>
    <w:p w14:paraId="1AABDE68" w14:textId="77777777" w:rsidR="00173522" w:rsidRDefault="00173522" w:rsidP="00173522">
      <w:pPr>
        <w:tabs>
          <w:tab w:val="right" w:leader="dot" w:pos="9214"/>
        </w:tabs>
        <w:spacing w:line="240" w:lineRule="exact"/>
        <w:ind w:right="-1"/>
        <w:jc w:val="both"/>
        <w:rPr>
          <w:rFonts w:ascii="Arial" w:hAnsi="Arial" w:cs="Arial"/>
          <w:sz w:val="22"/>
          <w:szCs w:val="22"/>
        </w:rPr>
      </w:pPr>
      <w:r>
        <w:rPr>
          <w:rFonts w:ascii="Arial" w:hAnsi="Arial" w:cs="Arial"/>
          <w:sz w:val="22"/>
          <w:szCs w:val="22"/>
        </w:rPr>
        <w:tab/>
      </w:r>
    </w:p>
    <w:p w14:paraId="4E7FEE22" w14:textId="77777777" w:rsidR="00173522" w:rsidRDefault="00173522" w:rsidP="00173522">
      <w:pPr>
        <w:spacing w:line="240" w:lineRule="exact"/>
        <w:ind w:right="-1"/>
        <w:jc w:val="both"/>
        <w:rPr>
          <w:rFonts w:ascii="Arial" w:hAnsi="Arial" w:cs="Arial"/>
          <w:sz w:val="22"/>
          <w:szCs w:val="22"/>
        </w:rPr>
      </w:pPr>
    </w:p>
    <w:p w14:paraId="1CDF6A97" w14:textId="77777777" w:rsidR="00173522" w:rsidRDefault="00173522" w:rsidP="00173522">
      <w:pPr>
        <w:spacing w:line="240" w:lineRule="exact"/>
        <w:ind w:right="-1"/>
        <w:jc w:val="both"/>
        <w:rPr>
          <w:rFonts w:ascii="Arial" w:hAnsi="Arial" w:cs="Arial"/>
          <w:sz w:val="22"/>
          <w:szCs w:val="22"/>
        </w:rPr>
      </w:pPr>
    </w:p>
    <w:p w14:paraId="4208ED56" w14:textId="77777777" w:rsidR="00173522" w:rsidRDefault="00173522" w:rsidP="00173522">
      <w:pPr>
        <w:tabs>
          <w:tab w:val="right" w:leader="dot" w:pos="9214"/>
        </w:tabs>
        <w:spacing w:line="240" w:lineRule="exact"/>
        <w:ind w:right="-1"/>
        <w:rPr>
          <w:rFonts w:ascii="Arial" w:hAnsi="Arial" w:cs="Arial"/>
          <w:sz w:val="22"/>
          <w:szCs w:val="22"/>
        </w:rPr>
      </w:pPr>
      <w:r>
        <w:rPr>
          <w:rFonts w:ascii="Arial" w:hAnsi="Arial" w:cs="Arial"/>
          <w:sz w:val="22"/>
          <w:szCs w:val="22"/>
        </w:rPr>
        <w:t xml:space="preserve">Ayant son siège social à </w:t>
      </w:r>
      <w:r>
        <w:rPr>
          <w:rFonts w:ascii="Arial" w:hAnsi="Arial" w:cs="Arial"/>
          <w:sz w:val="22"/>
          <w:szCs w:val="22"/>
        </w:rPr>
        <w:tab/>
      </w:r>
    </w:p>
    <w:p w14:paraId="6B85C4D8" w14:textId="77777777" w:rsidR="00173522" w:rsidRDefault="00173522" w:rsidP="00173522">
      <w:pPr>
        <w:spacing w:line="240" w:lineRule="exact"/>
        <w:ind w:right="-1"/>
        <w:rPr>
          <w:rFonts w:ascii="Arial" w:hAnsi="Arial" w:cs="Arial"/>
          <w:sz w:val="22"/>
          <w:szCs w:val="22"/>
        </w:rPr>
      </w:pPr>
    </w:p>
    <w:p w14:paraId="05DD930D" w14:textId="77777777" w:rsidR="00173522" w:rsidRDefault="00173522" w:rsidP="00173522">
      <w:pPr>
        <w:tabs>
          <w:tab w:val="right" w:leader="dot" w:pos="9214"/>
        </w:tabs>
        <w:spacing w:line="240" w:lineRule="exact"/>
        <w:ind w:right="-1"/>
        <w:jc w:val="both"/>
        <w:rPr>
          <w:rFonts w:ascii="Arial" w:hAnsi="Arial"/>
          <w:sz w:val="22"/>
          <w:szCs w:val="22"/>
          <w:vertAlign w:val="superscript"/>
        </w:rPr>
      </w:pPr>
      <w:r>
        <w:rPr>
          <w:rFonts w:ascii="Arial" w:hAnsi="Arial" w:cs="Arial"/>
          <w:sz w:val="22"/>
          <w:szCs w:val="22"/>
        </w:rPr>
        <w:tab/>
      </w:r>
      <w:r>
        <w:rPr>
          <w:rStyle w:val="Appelnotedebasdep"/>
          <w:rFonts w:ascii="Arial" w:hAnsi="Arial"/>
          <w:sz w:val="22"/>
          <w:szCs w:val="22"/>
          <w:vertAlign w:val="superscript"/>
        </w:rPr>
        <w:footnoteReference w:id="11"/>
      </w:r>
    </w:p>
    <w:p w14:paraId="205F0183"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77C9C35F"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N° de téléphone</w:t>
      </w:r>
      <w:proofErr w:type="gramStart"/>
      <w:r>
        <w:rPr>
          <w:rFonts w:ascii="Arial" w:hAnsi="Arial" w:cs="Arial"/>
          <w:sz w:val="22"/>
          <w:szCs w:val="22"/>
        </w:rPr>
        <w:tab/>
        <w:t xml:space="preserve">  N</w:t>
      </w:r>
      <w:proofErr w:type="gramEnd"/>
      <w:r>
        <w:rPr>
          <w:rFonts w:ascii="Arial" w:hAnsi="Arial" w:cs="Arial"/>
          <w:sz w:val="22"/>
          <w:szCs w:val="22"/>
        </w:rPr>
        <w:t>° de télécopie</w:t>
      </w:r>
      <w:r>
        <w:rPr>
          <w:rFonts w:ascii="Arial" w:hAnsi="Arial" w:cs="Arial"/>
          <w:sz w:val="22"/>
          <w:szCs w:val="22"/>
        </w:rPr>
        <w:tab/>
      </w:r>
    </w:p>
    <w:p w14:paraId="125909FA"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p>
    <w:p w14:paraId="7CE07609" w14:textId="77777777" w:rsidR="00173522" w:rsidRDefault="00173522" w:rsidP="00173522">
      <w:pPr>
        <w:tabs>
          <w:tab w:val="left" w:leader="dot" w:pos="4253"/>
          <w:tab w:val="left" w:leader="dot" w:pos="9214"/>
        </w:tabs>
        <w:spacing w:line="240" w:lineRule="exact"/>
        <w:ind w:right="-1"/>
        <w:jc w:val="both"/>
        <w:rPr>
          <w:rFonts w:ascii="Arial" w:hAnsi="Arial" w:cs="Arial"/>
          <w:sz w:val="22"/>
          <w:szCs w:val="22"/>
        </w:rPr>
      </w:pPr>
      <w:r>
        <w:rPr>
          <w:rFonts w:ascii="Arial" w:hAnsi="Arial" w:cs="Arial"/>
          <w:sz w:val="22"/>
          <w:szCs w:val="22"/>
        </w:rPr>
        <w:t>Courriel : …………………………………</w:t>
      </w:r>
      <w:proofErr w:type="gramStart"/>
      <w:r>
        <w:rPr>
          <w:rFonts w:ascii="Arial" w:hAnsi="Arial" w:cs="Arial"/>
          <w:sz w:val="22"/>
          <w:szCs w:val="22"/>
        </w:rPr>
        <w:t>…….</w:t>
      </w:r>
      <w:proofErr w:type="gramEnd"/>
      <w:r>
        <w:rPr>
          <w:rFonts w:ascii="Arial" w:hAnsi="Arial" w:cs="Arial"/>
          <w:sz w:val="22"/>
          <w:szCs w:val="22"/>
        </w:rPr>
        <w:t>.</w:t>
      </w:r>
    </w:p>
    <w:p w14:paraId="4A1D3CA4" w14:textId="77777777" w:rsidR="00173522" w:rsidRDefault="00173522" w:rsidP="00173522">
      <w:pPr>
        <w:spacing w:line="240" w:lineRule="exact"/>
        <w:ind w:right="-1"/>
        <w:jc w:val="both"/>
        <w:rPr>
          <w:rFonts w:ascii="Arial" w:hAnsi="Arial" w:cs="Arial"/>
          <w:sz w:val="22"/>
          <w:szCs w:val="22"/>
        </w:rPr>
      </w:pPr>
    </w:p>
    <w:p w14:paraId="5EAC45B4" w14:textId="77777777" w:rsidR="00173522" w:rsidRDefault="00173522" w:rsidP="00173522">
      <w:pPr>
        <w:spacing w:after="120" w:line="240" w:lineRule="exact"/>
        <w:jc w:val="both"/>
        <w:rPr>
          <w:rFonts w:ascii="Arial" w:hAnsi="Arial" w:cs="Arial"/>
          <w:sz w:val="22"/>
          <w:szCs w:val="22"/>
        </w:rPr>
      </w:pPr>
      <w:r>
        <w:rPr>
          <w:rFonts w:ascii="Arial" w:hAnsi="Arial" w:cs="Arial"/>
          <w:sz w:val="22"/>
          <w:szCs w:val="22"/>
        </w:rPr>
        <w:t>Immatriculé à l'I.N.S.E.E. :</w:t>
      </w:r>
    </w:p>
    <w:p w14:paraId="11FAFA56" w14:textId="77777777" w:rsidR="00173522" w:rsidRDefault="00173522" w:rsidP="00173522">
      <w:pPr>
        <w:spacing w:after="120"/>
        <w:ind w:left="284"/>
        <w:jc w:val="both"/>
        <w:rPr>
          <w:rFonts w:ascii="Arial" w:hAnsi="Arial" w:cs="Arial"/>
          <w:sz w:val="22"/>
          <w:szCs w:val="22"/>
        </w:rPr>
      </w:pPr>
      <w:r>
        <w:rPr>
          <w:rFonts w:ascii="Arial" w:hAnsi="Arial" w:cs="Arial"/>
          <w:sz w:val="22"/>
          <w:szCs w:val="22"/>
        </w:rPr>
        <w:t>- numéro d’identité de l’entreprise (SIREN)………………………………………………………</w:t>
      </w:r>
    </w:p>
    <w:p w14:paraId="646276F4"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numéro d'identité d'établissement (SIRET) </w:t>
      </w:r>
      <w:r>
        <w:rPr>
          <w:rFonts w:ascii="Arial" w:hAnsi="Arial" w:cs="Arial"/>
          <w:sz w:val="22"/>
          <w:szCs w:val="22"/>
        </w:rPr>
        <w:tab/>
      </w:r>
    </w:p>
    <w:p w14:paraId="307A53F2" w14:textId="77777777" w:rsidR="00173522" w:rsidRDefault="00173522" w:rsidP="00173522">
      <w:pPr>
        <w:tabs>
          <w:tab w:val="right" w:leader="dot" w:pos="9214"/>
        </w:tabs>
        <w:ind w:left="284" w:right="-1"/>
        <w:jc w:val="both"/>
        <w:rPr>
          <w:rFonts w:ascii="Arial" w:hAnsi="Arial" w:cs="Arial"/>
          <w:sz w:val="22"/>
          <w:szCs w:val="22"/>
        </w:rPr>
      </w:pPr>
    </w:p>
    <w:p w14:paraId="5FF33491" w14:textId="77777777" w:rsidR="00173522" w:rsidRDefault="00173522" w:rsidP="00173522">
      <w:pPr>
        <w:tabs>
          <w:tab w:val="right" w:leader="dot" w:pos="9214"/>
        </w:tabs>
        <w:ind w:left="284" w:right="-1"/>
        <w:jc w:val="both"/>
        <w:rPr>
          <w:rFonts w:ascii="Arial" w:hAnsi="Arial" w:cs="Arial"/>
          <w:sz w:val="22"/>
          <w:szCs w:val="22"/>
        </w:rPr>
      </w:pPr>
      <w:r>
        <w:rPr>
          <w:rFonts w:ascii="Arial" w:hAnsi="Arial" w:cs="Arial"/>
          <w:sz w:val="22"/>
          <w:szCs w:val="22"/>
        </w:rPr>
        <w:t xml:space="preserve">- code d'activité économique principale (APE) </w:t>
      </w:r>
      <w:r>
        <w:rPr>
          <w:rFonts w:ascii="Arial" w:hAnsi="Arial" w:cs="Arial"/>
          <w:sz w:val="22"/>
          <w:szCs w:val="22"/>
        </w:rPr>
        <w:tab/>
      </w:r>
    </w:p>
    <w:p w14:paraId="10348DB9" w14:textId="77777777" w:rsidR="00173522" w:rsidRDefault="00173522" w:rsidP="00173522">
      <w:pPr>
        <w:tabs>
          <w:tab w:val="left" w:pos="1582"/>
        </w:tabs>
        <w:spacing w:line="240" w:lineRule="exact"/>
        <w:ind w:right="-1"/>
        <w:jc w:val="both"/>
        <w:rPr>
          <w:rFonts w:ascii="Arial" w:hAnsi="Arial" w:cs="Arial"/>
          <w:sz w:val="22"/>
          <w:szCs w:val="22"/>
        </w:rPr>
      </w:pPr>
    </w:p>
    <w:p w14:paraId="4B2DAD06" w14:textId="77777777" w:rsidR="00173522" w:rsidRDefault="00173522" w:rsidP="00173522">
      <w:pPr>
        <w:tabs>
          <w:tab w:val="left" w:pos="1582"/>
        </w:tabs>
        <w:spacing w:line="240" w:lineRule="exact"/>
        <w:ind w:right="-1"/>
        <w:jc w:val="both"/>
        <w:rPr>
          <w:rFonts w:ascii="Arial" w:hAnsi="Arial" w:cs="Arial"/>
          <w:sz w:val="22"/>
          <w:szCs w:val="22"/>
        </w:rPr>
      </w:pPr>
    </w:p>
    <w:p w14:paraId="3253AF93" w14:textId="77777777" w:rsidR="00173522" w:rsidRDefault="00173522" w:rsidP="00173522">
      <w:pPr>
        <w:tabs>
          <w:tab w:val="left" w:pos="1582"/>
        </w:tabs>
        <w:spacing w:line="240" w:lineRule="exact"/>
        <w:ind w:right="-1"/>
        <w:jc w:val="both"/>
        <w:rPr>
          <w:rFonts w:ascii="Arial" w:hAnsi="Arial" w:cs="Arial"/>
          <w:sz w:val="22"/>
          <w:szCs w:val="22"/>
        </w:rPr>
      </w:pPr>
      <w:r>
        <w:rPr>
          <w:rFonts w:ascii="Arial" w:hAnsi="Arial" w:cs="Arial"/>
          <w:sz w:val="22"/>
          <w:szCs w:val="22"/>
        </w:rPr>
        <w:t xml:space="preserve">Numéro d'inscription </w:t>
      </w:r>
      <w:r>
        <w:rPr>
          <w:rStyle w:val="Appelnotedebasdep"/>
          <w:rFonts w:ascii="Arial" w:hAnsi="Arial"/>
          <w:sz w:val="22"/>
          <w:szCs w:val="22"/>
          <w:vertAlign w:val="superscript"/>
        </w:rPr>
        <w:footnoteReference w:id="12"/>
      </w:r>
      <w:r>
        <w:rPr>
          <w:rFonts w:ascii="Arial" w:hAnsi="Arial" w:cs="Arial"/>
          <w:sz w:val="22"/>
          <w:szCs w:val="22"/>
        </w:rPr>
        <w:t xml:space="preserve"> :</w:t>
      </w:r>
    </w:p>
    <w:p w14:paraId="4F835F8F" w14:textId="77777777" w:rsidR="00173522" w:rsidRDefault="00173522" w:rsidP="00173522">
      <w:pPr>
        <w:tabs>
          <w:tab w:val="left" w:pos="1582"/>
        </w:tabs>
        <w:spacing w:line="240" w:lineRule="exact"/>
        <w:ind w:right="-1"/>
        <w:jc w:val="both"/>
        <w:rPr>
          <w:rFonts w:ascii="Arial" w:hAnsi="Arial" w:cs="Arial"/>
          <w:sz w:val="22"/>
          <w:szCs w:val="22"/>
        </w:rPr>
      </w:pPr>
    </w:p>
    <w:p w14:paraId="7DF5E3E3"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registre du Commerce et des Sociétés </w:t>
      </w:r>
      <w:r>
        <w:rPr>
          <w:rFonts w:ascii="Arial" w:hAnsi="Arial" w:cs="Arial"/>
          <w:sz w:val="22"/>
          <w:szCs w:val="22"/>
        </w:rPr>
        <w:tab/>
      </w:r>
    </w:p>
    <w:p w14:paraId="5D346DBB" w14:textId="77777777" w:rsidR="00173522" w:rsidRDefault="00173522" w:rsidP="00173522">
      <w:pPr>
        <w:tabs>
          <w:tab w:val="left" w:pos="1582"/>
        </w:tabs>
        <w:spacing w:line="240" w:lineRule="exact"/>
        <w:ind w:left="284" w:right="-1"/>
        <w:jc w:val="both"/>
        <w:rPr>
          <w:rFonts w:ascii="Arial" w:hAnsi="Arial" w:cs="Arial"/>
          <w:sz w:val="22"/>
          <w:szCs w:val="22"/>
        </w:rPr>
      </w:pPr>
    </w:p>
    <w:p w14:paraId="3F6278EC" w14:textId="77777777" w:rsidR="00173522" w:rsidRDefault="00173522" w:rsidP="00173522">
      <w:pPr>
        <w:tabs>
          <w:tab w:val="right" w:leader="dot" w:pos="9214"/>
        </w:tabs>
        <w:spacing w:line="240" w:lineRule="exact"/>
        <w:ind w:left="284" w:right="-1"/>
        <w:jc w:val="both"/>
        <w:rPr>
          <w:rFonts w:ascii="Arial" w:hAnsi="Arial" w:cs="Arial"/>
          <w:sz w:val="22"/>
          <w:szCs w:val="22"/>
        </w:rPr>
      </w:pPr>
      <w:r>
        <w:rPr>
          <w:rFonts w:ascii="Arial" w:hAnsi="Arial" w:cs="Arial"/>
          <w:sz w:val="22"/>
          <w:szCs w:val="22"/>
        </w:rPr>
        <w:t xml:space="preserve">- au répertoire des métiers </w:t>
      </w:r>
      <w:r>
        <w:rPr>
          <w:rFonts w:ascii="Arial" w:hAnsi="Arial" w:cs="Arial"/>
          <w:sz w:val="22"/>
          <w:szCs w:val="22"/>
        </w:rPr>
        <w:tab/>
      </w:r>
    </w:p>
    <w:p w14:paraId="3FC5D558" w14:textId="77777777" w:rsidR="00173522" w:rsidRDefault="00173522" w:rsidP="00173522">
      <w:pPr>
        <w:spacing w:line="240" w:lineRule="exact"/>
        <w:ind w:right="-1"/>
        <w:jc w:val="both"/>
        <w:rPr>
          <w:rFonts w:ascii="Arial" w:hAnsi="Arial" w:cs="Arial"/>
          <w:sz w:val="22"/>
          <w:szCs w:val="22"/>
        </w:rPr>
      </w:pPr>
    </w:p>
    <w:p w14:paraId="2396621E" w14:textId="77777777" w:rsidR="00173522" w:rsidRDefault="00173522" w:rsidP="00173522">
      <w:pPr>
        <w:spacing w:line="240" w:lineRule="exact"/>
        <w:ind w:right="-1"/>
        <w:jc w:val="both"/>
        <w:rPr>
          <w:rFonts w:ascii="Arial" w:hAnsi="Arial" w:cs="Arial"/>
          <w:sz w:val="22"/>
          <w:szCs w:val="22"/>
        </w:rPr>
      </w:pPr>
    </w:p>
    <w:p w14:paraId="5B3EE7DF" w14:textId="77777777" w:rsidR="00173522" w:rsidRDefault="00173522" w:rsidP="00173522">
      <w:pPr>
        <w:spacing w:line="240" w:lineRule="exact"/>
        <w:ind w:right="-1"/>
        <w:jc w:val="both"/>
        <w:rPr>
          <w:rFonts w:ascii="Arial" w:hAnsi="Arial" w:cs="Arial"/>
          <w:sz w:val="22"/>
          <w:szCs w:val="22"/>
        </w:rPr>
      </w:pPr>
    </w:p>
    <w:p w14:paraId="6940C068" w14:textId="77777777" w:rsidR="00A140EF" w:rsidRPr="00476673" w:rsidRDefault="00A140EF" w:rsidP="00A140EF">
      <w:pPr>
        <w:spacing w:line="240" w:lineRule="exact"/>
        <w:ind w:right="-1"/>
        <w:jc w:val="both"/>
        <w:rPr>
          <w:rFonts w:ascii="Arial" w:hAnsi="Arial" w:cs="Arial"/>
          <w:color w:val="000000" w:themeColor="text1"/>
          <w:sz w:val="22"/>
          <w:szCs w:val="22"/>
        </w:rPr>
      </w:pPr>
      <w:r w:rsidRPr="008016A9">
        <w:rPr>
          <w:rFonts w:ascii="Arial" w:hAnsi="Arial" w:cs="Arial"/>
          <w:sz w:val="22"/>
          <w:szCs w:val="22"/>
        </w:rPr>
        <w:t xml:space="preserve">Après avoir pris connaissance du Cahier des Clauses Administratives Particulières (CCAP) en date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xml:space="preserve">, du Cahier des Clauses Techniques Particulières (CCTP) </w:t>
      </w:r>
      <w:r w:rsidRPr="00984764">
        <w:rPr>
          <w:rFonts w:ascii="Arial" w:hAnsi="Arial" w:cs="Arial"/>
          <w:b/>
          <w:color w:val="000000" w:themeColor="text1"/>
          <w:sz w:val="22"/>
          <w:szCs w:val="22"/>
        </w:rPr>
        <w:t>d’août 2025</w:t>
      </w:r>
      <w:r w:rsidRPr="00476673">
        <w:rPr>
          <w:rFonts w:ascii="Arial" w:hAnsi="Arial" w:cs="Arial"/>
          <w:color w:val="000000" w:themeColor="text1"/>
          <w:sz w:val="22"/>
          <w:szCs w:val="22"/>
        </w:rPr>
        <w:t>, et des documents qui y sont mentionnés, y compris leurs annexes éventuelles,</w:t>
      </w:r>
    </w:p>
    <w:p w14:paraId="74224AD1" w14:textId="77777777" w:rsidR="00A140EF" w:rsidRDefault="00A140EF" w:rsidP="00A140EF">
      <w:pPr>
        <w:spacing w:line="240" w:lineRule="exact"/>
        <w:ind w:right="-1"/>
        <w:jc w:val="both"/>
        <w:rPr>
          <w:rFonts w:ascii="Arial" w:hAnsi="Arial" w:cs="Arial"/>
          <w:sz w:val="22"/>
          <w:szCs w:val="22"/>
        </w:rPr>
      </w:pPr>
    </w:p>
    <w:p w14:paraId="629D297D" w14:textId="77777777" w:rsidR="00A140EF" w:rsidRPr="006124F5" w:rsidRDefault="00A140EF" w:rsidP="00A140EF">
      <w:pPr>
        <w:spacing w:line="240" w:lineRule="exact"/>
        <w:ind w:right="-1"/>
        <w:jc w:val="both"/>
        <w:rPr>
          <w:rFonts w:ascii="Arial" w:hAnsi="Arial" w:cs="Arial"/>
          <w:sz w:val="22"/>
          <w:szCs w:val="22"/>
        </w:rPr>
      </w:pPr>
      <w:r>
        <w:rPr>
          <w:rFonts w:ascii="Arial" w:hAnsi="Arial" w:cs="Arial"/>
          <w:sz w:val="22"/>
          <w:szCs w:val="22"/>
        </w:rPr>
        <w:t xml:space="preserve">Et après avoir établi et fourni les déclarations et attestations prévues </w:t>
      </w:r>
      <w:r w:rsidRPr="006124F5">
        <w:rPr>
          <w:rFonts w:ascii="Arial" w:hAnsi="Arial" w:cs="Arial"/>
          <w:sz w:val="22"/>
          <w:szCs w:val="22"/>
        </w:rPr>
        <w:t xml:space="preserve">aux articles </w:t>
      </w:r>
      <w:r w:rsidRPr="006124F5">
        <w:rPr>
          <w:rFonts w:ascii="Arial" w:hAnsi="Arial" w:cs="Arial"/>
          <w:bCs/>
          <w:sz w:val="22"/>
          <w:szCs w:val="22"/>
        </w:rPr>
        <w:t>« R. 2142-(1 à 3) et R.2143-</w:t>
      </w:r>
      <w:r>
        <w:rPr>
          <w:rFonts w:ascii="Arial" w:hAnsi="Arial" w:cs="Arial"/>
          <w:bCs/>
          <w:sz w:val="22"/>
          <w:szCs w:val="22"/>
        </w:rPr>
        <w:t xml:space="preserve"> </w:t>
      </w:r>
      <w:r w:rsidRPr="006124F5">
        <w:rPr>
          <w:rFonts w:ascii="Arial" w:hAnsi="Arial" w:cs="Arial"/>
          <w:bCs/>
          <w:sz w:val="22"/>
          <w:szCs w:val="22"/>
        </w:rPr>
        <w:t>(3 à 16</w:t>
      </w:r>
      <w:r w:rsidRPr="006124F5">
        <w:rPr>
          <w:rFonts w:ascii="Arial" w:hAnsi="Arial" w:cs="Arial"/>
          <w:sz w:val="22"/>
          <w:szCs w:val="22"/>
        </w:rPr>
        <w:t>) du Code de la Commande Publique en Vigueur</w:t>
      </w:r>
    </w:p>
    <w:p w14:paraId="424D7A19" w14:textId="77777777" w:rsidR="00A140EF" w:rsidRDefault="00A140EF" w:rsidP="00A140EF">
      <w:pPr>
        <w:spacing w:line="240" w:lineRule="exact"/>
        <w:ind w:right="-1"/>
        <w:jc w:val="both"/>
        <w:rPr>
          <w:rFonts w:ascii="Arial" w:hAnsi="Arial" w:cs="Arial"/>
          <w:sz w:val="22"/>
          <w:szCs w:val="22"/>
        </w:rPr>
      </w:pPr>
    </w:p>
    <w:p w14:paraId="3151FB2F" w14:textId="77777777" w:rsidR="00A140EF" w:rsidRDefault="00A140EF" w:rsidP="00A140EF">
      <w:pPr>
        <w:spacing w:line="240" w:lineRule="exact"/>
        <w:ind w:right="-1"/>
        <w:jc w:val="both"/>
        <w:rPr>
          <w:rFonts w:ascii="Arial" w:hAnsi="Arial" w:cs="Arial"/>
          <w:sz w:val="22"/>
          <w:szCs w:val="22"/>
        </w:rPr>
      </w:pPr>
      <w:r>
        <w:rPr>
          <w:rFonts w:ascii="Arial" w:hAnsi="Arial" w:cs="Arial"/>
          <w:b/>
          <w:sz w:val="22"/>
          <w:szCs w:val="22"/>
        </w:rPr>
        <w:t>M'ENGAGE</w:t>
      </w:r>
      <w:r>
        <w:rPr>
          <w:rFonts w:ascii="Arial" w:hAnsi="Arial" w:cs="Arial"/>
          <w:sz w:val="22"/>
          <w:szCs w:val="22"/>
        </w:rPr>
        <w:t xml:space="preserve"> sans réserve, conformément aux stipulations des documents visés ci-dessus, à exécuter dans les conditions ci-après définies, les travaux relatifs au marché désigné en page de garde du présent acte d'engagement.</w:t>
      </w:r>
    </w:p>
    <w:p w14:paraId="311DF558" w14:textId="77777777" w:rsidR="00A140EF" w:rsidRDefault="00A140EF" w:rsidP="00A140EF">
      <w:pPr>
        <w:spacing w:line="240" w:lineRule="exact"/>
        <w:ind w:right="-1"/>
        <w:jc w:val="both"/>
        <w:rPr>
          <w:rFonts w:ascii="Arial" w:hAnsi="Arial" w:cs="Arial"/>
          <w:sz w:val="22"/>
          <w:szCs w:val="22"/>
        </w:rPr>
      </w:pPr>
    </w:p>
    <w:p w14:paraId="529D1394" w14:textId="6559FE71" w:rsidR="009A7531" w:rsidRDefault="00A140EF" w:rsidP="00A140EF">
      <w:pPr>
        <w:spacing w:line="240" w:lineRule="exact"/>
        <w:ind w:right="-1"/>
        <w:jc w:val="both"/>
        <w:rPr>
          <w:rFonts w:ascii="Arial" w:hAnsi="Arial" w:cs="Arial"/>
          <w:sz w:val="22"/>
          <w:szCs w:val="22"/>
        </w:rPr>
      </w:pPr>
      <w:r>
        <w:rPr>
          <w:rFonts w:ascii="Arial" w:hAnsi="Arial" w:cs="Arial"/>
          <w:sz w:val="22"/>
          <w:szCs w:val="22"/>
        </w:rPr>
        <w:t xml:space="preserve">L'offre, ainsi présentée ne me lie toutefois que si son acceptation m'est notifiée dans un délai de </w:t>
      </w:r>
      <w:r>
        <w:rPr>
          <w:rFonts w:ascii="Arial" w:hAnsi="Arial" w:cs="Arial"/>
          <w:sz w:val="22"/>
          <w:szCs w:val="22"/>
        </w:rPr>
        <w:br/>
      </w:r>
      <w:r>
        <w:rPr>
          <w:rFonts w:ascii="Arial" w:hAnsi="Arial" w:cs="Arial"/>
          <w:b/>
          <w:sz w:val="22"/>
          <w:szCs w:val="22"/>
        </w:rPr>
        <w:t>180 jours</w:t>
      </w:r>
      <w:r>
        <w:rPr>
          <w:rFonts w:ascii="Arial" w:hAnsi="Arial" w:cs="Arial"/>
          <w:sz w:val="22"/>
          <w:szCs w:val="22"/>
        </w:rPr>
        <w:t xml:space="preserve"> à compter de la date limite de remise des offres finales</w:t>
      </w:r>
      <w:r w:rsidR="009A7531">
        <w:rPr>
          <w:rFonts w:ascii="Arial" w:hAnsi="Arial" w:cs="Arial"/>
          <w:sz w:val="22"/>
          <w:szCs w:val="22"/>
        </w:rPr>
        <w:t>.</w:t>
      </w:r>
    </w:p>
    <w:p w14:paraId="6787BC9A" w14:textId="77777777" w:rsidR="00173522" w:rsidRDefault="00173522" w:rsidP="00173522">
      <w:pPr>
        <w:spacing w:line="240" w:lineRule="exact"/>
        <w:ind w:right="-1"/>
        <w:jc w:val="both"/>
        <w:rPr>
          <w:rFonts w:ascii="Arial" w:hAnsi="Arial" w:cs="Arial"/>
          <w:sz w:val="22"/>
          <w:szCs w:val="22"/>
        </w:rPr>
      </w:pPr>
    </w:p>
    <w:p w14:paraId="5D5B4206" w14:textId="77777777" w:rsidR="00FE068B" w:rsidRDefault="00FE068B">
      <w:pPr>
        <w:rPr>
          <w:rFonts w:ascii="Arial" w:hAnsi="Arial" w:cs="Arial"/>
          <w:sz w:val="22"/>
          <w:szCs w:val="22"/>
        </w:rPr>
      </w:pPr>
      <w:r>
        <w:rPr>
          <w:rFonts w:ascii="Arial" w:hAnsi="Arial" w:cs="Arial"/>
          <w:sz w:val="22"/>
          <w:szCs w:val="22"/>
        </w:rPr>
        <w:br w:type="page"/>
      </w:r>
    </w:p>
    <w:p w14:paraId="658FDAD4" w14:textId="77777777" w:rsidR="00F54B08" w:rsidRPr="00F54B08" w:rsidRDefault="00F54B08" w:rsidP="00173522">
      <w:pPr>
        <w:rPr>
          <w:rFonts w:ascii="Arial" w:hAnsi="Arial"/>
          <w:sz w:val="2"/>
          <w:szCs w:val="2"/>
        </w:rPr>
      </w:pPr>
    </w:p>
    <w:p w14:paraId="5ACAE562" w14:textId="77777777" w:rsidR="00EE725F" w:rsidRPr="00EE725F" w:rsidRDefault="00EE725F" w:rsidP="00EE725F">
      <w:pPr>
        <w:jc w:val="center"/>
        <w:rPr>
          <w:rFonts w:ascii="Arial" w:hAnsi="Arial"/>
          <w:sz w:val="2"/>
          <w:szCs w:val="2"/>
        </w:rPr>
      </w:pPr>
    </w:p>
    <w:p w14:paraId="34CECFCC" w14:textId="77777777" w:rsidR="00A028C7" w:rsidRPr="00587514"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2 - PRIX</w:t>
      </w:r>
    </w:p>
    <w:p w14:paraId="7D068DDD" w14:textId="77777777" w:rsidR="0087113D" w:rsidRDefault="0087113D">
      <w:pPr>
        <w:spacing w:line="240" w:lineRule="exact"/>
        <w:ind w:right="-1"/>
        <w:jc w:val="both"/>
        <w:rPr>
          <w:rFonts w:ascii="Arial" w:hAnsi="Arial"/>
          <w:sz w:val="22"/>
        </w:rPr>
      </w:pPr>
    </w:p>
    <w:p w14:paraId="7F7D3F6F" w14:textId="77777777" w:rsidR="00094F2A" w:rsidRDefault="00A028C7" w:rsidP="009E2928">
      <w:pPr>
        <w:tabs>
          <w:tab w:val="left" w:pos="227"/>
          <w:tab w:val="left" w:pos="851"/>
        </w:tabs>
        <w:spacing w:after="120"/>
        <w:jc w:val="both"/>
        <w:rPr>
          <w:rFonts w:ascii="Arial" w:hAnsi="Arial"/>
          <w:sz w:val="22"/>
        </w:rPr>
      </w:pPr>
      <w:r w:rsidRPr="00156E37">
        <w:rPr>
          <w:rFonts w:ascii="Arial" w:hAnsi="Arial"/>
          <w:b/>
          <w:sz w:val="22"/>
        </w:rPr>
        <w:t>2.1.</w:t>
      </w:r>
      <w:r w:rsidRPr="00156E37">
        <w:rPr>
          <w:rFonts w:ascii="Arial" w:hAnsi="Arial"/>
          <w:b/>
          <w:sz w:val="22"/>
        </w:rPr>
        <w:tab/>
      </w:r>
      <w:r w:rsidRPr="00156E37">
        <w:rPr>
          <w:rFonts w:ascii="Arial" w:hAnsi="Arial"/>
          <w:sz w:val="22"/>
        </w:rPr>
        <w:t xml:space="preserve">Les modalités de révision ou d'actualisation des prix sont fixées </w:t>
      </w:r>
      <w:r w:rsidR="00787E47" w:rsidRPr="00156E37">
        <w:rPr>
          <w:rFonts w:ascii="Arial" w:hAnsi="Arial"/>
          <w:sz w:val="22"/>
        </w:rPr>
        <w:t xml:space="preserve">au paragraphe </w:t>
      </w:r>
      <w:r w:rsidR="001C3570" w:rsidRPr="00156E37">
        <w:rPr>
          <w:rFonts w:ascii="Arial" w:hAnsi="Arial"/>
          <w:sz w:val="22"/>
        </w:rPr>
        <w:t>II tableau II de l’annexe au CCAP</w:t>
      </w:r>
      <w:r w:rsidR="00362643" w:rsidRPr="00156E37">
        <w:rPr>
          <w:rFonts w:ascii="Arial" w:hAnsi="Arial"/>
          <w:sz w:val="22"/>
        </w:rPr>
        <w:t>.</w:t>
      </w:r>
    </w:p>
    <w:p w14:paraId="69D37FEE" w14:textId="5B14DD0C" w:rsidR="00A028C7" w:rsidRDefault="00A028C7" w:rsidP="009E2928">
      <w:pPr>
        <w:tabs>
          <w:tab w:val="left" w:pos="227"/>
          <w:tab w:val="left" w:pos="851"/>
        </w:tabs>
        <w:spacing w:after="120"/>
        <w:jc w:val="both"/>
        <w:rPr>
          <w:rFonts w:ascii="Arial" w:hAnsi="Arial"/>
          <w:b/>
          <w:sz w:val="22"/>
        </w:rPr>
      </w:pPr>
      <w:r>
        <w:rPr>
          <w:rFonts w:ascii="Arial" w:hAnsi="Arial"/>
          <w:b/>
          <w:sz w:val="22"/>
        </w:rPr>
        <w:t>2.2.</w:t>
      </w:r>
      <w:r>
        <w:rPr>
          <w:rFonts w:ascii="Arial" w:hAnsi="Arial"/>
          <w:b/>
          <w:sz w:val="22"/>
        </w:rPr>
        <w:tab/>
      </w:r>
      <w:r w:rsidR="00D60E4C">
        <w:rPr>
          <w:rFonts w:ascii="Arial" w:hAnsi="Arial"/>
          <w:b/>
          <w:sz w:val="22"/>
        </w:rPr>
        <w:t xml:space="preserve"> </w:t>
      </w:r>
      <w:r w:rsidRPr="009E2928">
        <w:rPr>
          <w:rFonts w:ascii="Arial" w:hAnsi="Arial"/>
          <w:b/>
          <w:sz w:val="22"/>
        </w:rPr>
        <w:t xml:space="preserve">Les travaux seront rémunérés par application d'un prix global forfaitaire égal </w:t>
      </w:r>
      <w:r w:rsidR="00587514" w:rsidRPr="009E2928">
        <w:rPr>
          <w:rFonts w:ascii="Arial" w:hAnsi="Arial"/>
          <w:b/>
          <w:sz w:val="22"/>
        </w:rPr>
        <w:t>à</w:t>
      </w:r>
      <w:r w:rsidRPr="009E2928">
        <w:rPr>
          <w:rFonts w:ascii="Arial" w:hAnsi="Arial"/>
          <w:b/>
          <w:sz w:val="22"/>
        </w:rPr>
        <w:t xml:space="preserve"> :</w:t>
      </w:r>
    </w:p>
    <w:p w14:paraId="770D57A8" w14:textId="09FFEA67" w:rsidR="00D60E4C" w:rsidRDefault="00D60E4C" w:rsidP="009E2928">
      <w:pPr>
        <w:tabs>
          <w:tab w:val="left" w:pos="227"/>
          <w:tab w:val="left" w:pos="851"/>
        </w:tabs>
        <w:spacing w:after="120"/>
        <w:jc w:val="both"/>
        <w:rPr>
          <w:rFonts w:ascii="Arial" w:hAnsi="Arial"/>
          <w:b/>
          <w:sz w:val="22"/>
        </w:rPr>
      </w:pPr>
      <w:r>
        <w:rPr>
          <w:rFonts w:ascii="Arial" w:hAnsi="Arial"/>
          <w:b/>
          <w:sz w:val="22"/>
        </w:rPr>
        <w:t xml:space="preserve">2.2.1 </w:t>
      </w:r>
      <w:r w:rsidR="00A140EF">
        <w:rPr>
          <w:rFonts w:ascii="Arial" w:hAnsi="Arial"/>
          <w:b/>
          <w:sz w:val="22"/>
        </w:rPr>
        <w:t>BASE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11"/>
        <w:gridCol w:w="2127"/>
      </w:tblGrid>
      <w:tr w:rsidR="00F906F1" w:rsidRPr="00C063C1" w14:paraId="55240AF5" w14:textId="77777777" w:rsidTr="00D60E4C">
        <w:trPr>
          <w:trHeight w:val="309"/>
          <w:jc w:val="center"/>
        </w:trPr>
        <w:tc>
          <w:tcPr>
            <w:tcW w:w="5811" w:type="dxa"/>
            <w:shd w:val="clear" w:color="auto" w:fill="auto"/>
            <w:vAlign w:val="center"/>
          </w:tcPr>
          <w:p w14:paraId="706251FF"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Prix en € HT</w:t>
            </w:r>
          </w:p>
        </w:tc>
        <w:tc>
          <w:tcPr>
            <w:tcW w:w="2127" w:type="dxa"/>
            <w:shd w:val="clear" w:color="auto" w:fill="auto"/>
            <w:vAlign w:val="center"/>
          </w:tcPr>
          <w:p w14:paraId="06F08B7E"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477CC7B5" w14:textId="77777777" w:rsidTr="00D60E4C">
        <w:trPr>
          <w:trHeight w:val="309"/>
          <w:jc w:val="center"/>
        </w:trPr>
        <w:tc>
          <w:tcPr>
            <w:tcW w:w="5811" w:type="dxa"/>
            <w:shd w:val="clear" w:color="auto" w:fill="auto"/>
            <w:vAlign w:val="center"/>
          </w:tcPr>
          <w:p w14:paraId="62C53CF5" w14:textId="77777777" w:rsidR="00F906F1" w:rsidRPr="00C063C1" w:rsidRDefault="00F906F1" w:rsidP="007D752D">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 xml:space="preserve">TVA au taux de </w:t>
            </w:r>
            <w:r w:rsidR="00094F2A">
              <w:rPr>
                <w:rFonts w:ascii="Arial" w:hAnsi="Arial" w:cs="Arial"/>
                <w:i/>
                <w:sz w:val="22"/>
              </w:rPr>
              <w:t>2</w:t>
            </w:r>
            <w:r w:rsidR="007D752D">
              <w:rPr>
                <w:rFonts w:ascii="Arial" w:hAnsi="Arial" w:cs="Arial"/>
                <w:i/>
                <w:sz w:val="22"/>
              </w:rPr>
              <w:t>0</w:t>
            </w:r>
            <w:r w:rsidRPr="00C063C1">
              <w:rPr>
                <w:rFonts w:ascii="Arial" w:hAnsi="Arial" w:cs="Arial"/>
                <w:i/>
                <w:sz w:val="22"/>
              </w:rPr>
              <w:t xml:space="preserve"> %</w:t>
            </w:r>
          </w:p>
        </w:tc>
        <w:tc>
          <w:tcPr>
            <w:tcW w:w="2127" w:type="dxa"/>
            <w:shd w:val="clear" w:color="auto" w:fill="auto"/>
            <w:vAlign w:val="center"/>
          </w:tcPr>
          <w:p w14:paraId="43C068AF"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33FFEF58" w14:textId="77777777" w:rsidTr="00D60E4C">
        <w:trPr>
          <w:trHeight w:val="309"/>
          <w:jc w:val="center"/>
        </w:trPr>
        <w:tc>
          <w:tcPr>
            <w:tcW w:w="5811" w:type="dxa"/>
            <w:shd w:val="clear" w:color="auto" w:fill="auto"/>
            <w:vAlign w:val="center"/>
          </w:tcPr>
          <w:p w14:paraId="19064532"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Montant en € TTC</w:t>
            </w:r>
          </w:p>
        </w:tc>
        <w:tc>
          <w:tcPr>
            <w:tcW w:w="2127" w:type="dxa"/>
            <w:shd w:val="clear" w:color="auto" w:fill="auto"/>
            <w:vAlign w:val="center"/>
          </w:tcPr>
          <w:p w14:paraId="20994BDC" w14:textId="77777777" w:rsidR="00F906F1" w:rsidRPr="00C063C1" w:rsidRDefault="00F906F1" w:rsidP="00C063C1">
            <w:pPr>
              <w:tabs>
                <w:tab w:val="left" w:leader="dot" w:pos="5472"/>
                <w:tab w:val="decimal" w:pos="7200"/>
                <w:tab w:val="left" w:pos="7776"/>
              </w:tabs>
              <w:spacing w:line="240" w:lineRule="exact"/>
              <w:jc w:val="right"/>
              <w:rPr>
                <w:rFonts w:ascii="Arial" w:hAnsi="Arial" w:cs="Arial"/>
                <w:i/>
                <w:sz w:val="22"/>
              </w:rPr>
            </w:pPr>
            <w:r w:rsidRPr="00C063C1">
              <w:rPr>
                <w:rFonts w:ascii="Arial" w:hAnsi="Arial" w:cs="Arial"/>
                <w:i/>
                <w:sz w:val="22"/>
              </w:rPr>
              <w:t xml:space="preserve"> €</w:t>
            </w:r>
          </w:p>
        </w:tc>
      </w:tr>
      <w:tr w:rsidR="00F906F1" w:rsidRPr="00C063C1" w14:paraId="50CC1C32" w14:textId="77777777" w:rsidTr="00D60E4C">
        <w:trPr>
          <w:trHeight w:val="417"/>
          <w:jc w:val="center"/>
        </w:trPr>
        <w:tc>
          <w:tcPr>
            <w:tcW w:w="7938" w:type="dxa"/>
            <w:gridSpan w:val="2"/>
            <w:shd w:val="clear" w:color="auto" w:fill="auto"/>
          </w:tcPr>
          <w:p w14:paraId="681231BE" w14:textId="19DC43C1" w:rsidR="00F906F1" w:rsidRPr="00C063C1" w:rsidRDefault="00F906F1" w:rsidP="00C063C1">
            <w:pPr>
              <w:tabs>
                <w:tab w:val="left" w:leader="dot" w:pos="5472"/>
                <w:tab w:val="decimal" w:pos="7200"/>
                <w:tab w:val="left" w:pos="7776"/>
              </w:tabs>
              <w:spacing w:line="240" w:lineRule="exact"/>
              <w:rPr>
                <w:rFonts w:ascii="Arial" w:hAnsi="Arial" w:cs="Arial"/>
                <w:i/>
                <w:sz w:val="22"/>
              </w:rPr>
            </w:pPr>
            <w:r w:rsidRPr="00C063C1">
              <w:rPr>
                <w:rFonts w:ascii="Arial" w:hAnsi="Arial" w:cs="Arial"/>
                <w:i/>
                <w:sz w:val="22"/>
              </w:rPr>
              <w:t>Arrêté en lettres :</w:t>
            </w:r>
          </w:p>
          <w:p w14:paraId="1D0B2D0D" w14:textId="77777777" w:rsidR="00F906F1" w:rsidRPr="00C063C1" w:rsidRDefault="00F906F1" w:rsidP="00C063C1">
            <w:pPr>
              <w:tabs>
                <w:tab w:val="left" w:leader="dot" w:pos="5472"/>
                <w:tab w:val="decimal" w:pos="7200"/>
                <w:tab w:val="left" w:pos="7776"/>
              </w:tabs>
              <w:spacing w:line="240" w:lineRule="exact"/>
              <w:rPr>
                <w:rFonts w:ascii="Arial" w:hAnsi="Arial" w:cs="Arial"/>
                <w:i/>
                <w:sz w:val="22"/>
              </w:rPr>
            </w:pPr>
          </w:p>
        </w:tc>
      </w:tr>
    </w:tbl>
    <w:p w14:paraId="4AF69C06" w14:textId="77777777" w:rsidR="00A140EF" w:rsidRDefault="00A140EF" w:rsidP="00D60E4C">
      <w:pPr>
        <w:tabs>
          <w:tab w:val="left" w:pos="851"/>
          <w:tab w:val="left" w:leader="dot" w:pos="6237"/>
          <w:tab w:val="left" w:pos="7797"/>
          <w:tab w:val="right" w:leader="dot" w:pos="8789"/>
        </w:tabs>
        <w:spacing w:before="120" w:after="120" w:line="240" w:lineRule="exact"/>
        <w:jc w:val="both"/>
        <w:rPr>
          <w:rFonts w:ascii="Arial" w:hAnsi="Arial"/>
          <w:b/>
          <w:sz w:val="22"/>
        </w:rPr>
      </w:pPr>
    </w:p>
    <w:p w14:paraId="00EF4E12" w14:textId="576EA682" w:rsidR="00A028C7" w:rsidRDefault="007D5816" w:rsidP="00D60E4C">
      <w:pPr>
        <w:tabs>
          <w:tab w:val="left" w:pos="851"/>
          <w:tab w:val="left" w:leader="dot" w:pos="6237"/>
          <w:tab w:val="left" w:pos="7797"/>
          <w:tab w:val="right" w:leader="dot" w:pos="8789"/>
        </w:tabs>
        <w:spacing w:before="120" w:after="120" w:line="240" w:lineRule="exact"/>
        <w:jc w:val="both"/>
        <w:rPr>
          <w:rFonts w:ascii="Arial" w:hAnsi="Arial"/>
          <w:b/>
          <w:sz w:val="22"/>
        </w:rPr>
      </w:pPr>
      <w:r>
        <w:rPr>
          <w:rFonts w:ascii="Arial" w:hAnsi="Arial"/>
          <w:b/>
          <w:sz w:val="22"/>
        </w:rPr>
        <w:t>2.</w:t>
      </w:r>
      <w:r w:rsidR="00827758">
        <w:rPr>
          <w:rFonts w:ascii="Arial" w:hAnsi="Arial"/>
          <w:b/>
          <w:sz w:val="22"/>
        </w:rPr>
        <w:t>3</w:t>
      </w:r>
      <w:r w:rsidR="00A028C7">
        <w:rPr>
          <w:rFonts w:ascii="Arial" w:hAnsi="Arial"/>
          <w:b/>
          <w:sz w:val="22"/>
        </w:rPr>
        <w:t>.</w:t>
      </w:r>
      <w:r w:rsidR="00A028C7">
        <w:rPr>
          <w:rFonts w:ascii="Arial" w:hAnsi="Arial"/>
          <w:b/>
          <w:sz w:val="22"/>
        </w:rPr>
        <w:tab/>
        <w:t>MOIS D'ETABLISSEMENT DU PRIX DU MARCHE</w:t>
      </w:r>
    </w:p>
    <w:p w14:paraId="133BBE92" w14:textId="77777777" w:rsidR="009A31F8" w:rsidRPr="009A31F8" w:rsidRDefault="009A31F8" w:rsidP="009A31F8">
      <w:pPr>
        <w:spacing w:line="240" w:lineRule="exact"/>
        <w:ind w:left="720"/>
        <w:jc w:val="both"/>
        <w:rPr>
          <w:rFonts w:ascii="Arial" w:hAnsi="Arial" w:cs="Arial"/>
          <w:b/>
          <w:caps/>
          <w:sz w:val="22"/>
        </w:rPr>
      </w:pPr>
      <w:r w:rsidRPr="009A31F8">
        <w:rPr>
          <w:rFonts w:ascii="Arial" w:hAnsi="Arial" w:cs="Arial"/>
          <w:sz w:val="22"/>
        </w:rPr>
        <w:t>Le prix du marché est réputé établi sur la base des conditions économiques du mois de :</w:t>
      </w:r>
      <w:r w:rsidRPr="009A31F8">
        <w:rPr>
          <w:rFonts w:ascii="Arial" w:hAnsi="Arial" w:cs="Arial"/>
          <w:b/>
          <w:caps/>
          <w:sz w:val="22"/>
        </w:rPr>
        <w:t xml:space="preserve"> </w:t>
      </w:r>
    </w:p>
    <w:p w14:paraId="60620F53" w14:textId="77777777" w:rsidR="00A140EF" w:rsidRPr="009A31F8" w:rsidRDefault="00A140EF" w:rsidP="00A140EF">
      <w:pPr>
        <w:spacing w:before="120" w:after="120" w:line="240" w:lineRule="exact"/>
        <w:ind w:left="720"/>
        <w:jc w:val="center"/>
        <w:rPr>
          <w:rFonts w:ascii="Arial" w:hAnsi="Arial" w:cs="Arial"/>
          <w:b/>
          <w:caps/>
          <w:sz w:val="22"/>
        </w:rPr>
      </w:pPr>
      <w:r>
        <w:rPr>
          <w:rFonts w:ascii="Arial" w:hAnsi="Arial" w:cs="Arial"/>
          <w:b/>
          <w:caps/>
          <w:sz w:val="22"/>
        </w:rPr>
        <w:t>Novembre</w:t>
      </w:r>
      <w:r w:rsidRPr="009A31F8">
        <w:rPr>
          <w:rFonts w:ascii="Arial" w:hAnsi="Arial" w:cs="Arial"/>
          <w:b/>
          <w:caps/>
          <w:sz w:val="22"/>
        </w:rPr>
        <w:t xml:space="preserve"> 202</w:t>
      </w:r>
      <w:r>
        <w:rPr>
          <w:rFonts w:ascii="Arial" w:hAnsi="Arial" w:cs="Arial"/>
          <w:b/>
          <w:caps/>
          <w:sz w:val="22"/>
        </w:rPr>
        <w:t>5</w:t>
      </w:r>
    </w:p>
    <w:p w14:paraId="74D039C9" w14:textId="77777777" w:rsidR="00EE725F" w:rsidRDefault="00362643" w:rsidP="00780B15">
      <w:pPr>
        <w:spacing w:line="240" w:lineRule="exact"/>
        <w:ind w:right="-1" w:firstLine="720"/>
        <w:jc w:val="both"/>
        <w:rPr>
          <w:rFonts w:ascii="Arial" w:hAnsi="Arial" w:cs="Arial"/>
          <w:sz w:val="22"/>
        </w:rPr>
      </w:pPr>
      <w:r w:rsidRPr="009A31F8">
        <w:rPr>
          <w:rFonts w:ascii="Arial" w:hAnsi="Arial" w:cs="Arial"/>
          <w:sz w:val="22"/>
        </w:rPr>
        <w:t>Ce mois est appelé "Mois Zéro" (Mo).</w:t>
      </w:r>
    </w:p>
    <w:p w14:paraId="0FF0E919" w14:textId="77777777" w:rsidR="00BE66C8" w:rsidRPr="00BE66C8" w:rsidRDefault="00BE66C8" w:rsidP="009E2928">
      <w:pPr>
        <w:tabs>
          <w:tab w:val="left" w:pos="227"/>
          <w:tab w:val="left" w:pos="851"/>
        </w:tabs>
        <w:spacing w:after="120"/>
        <w:jc w:val="both"/>
        <w:rPr>
          <w:rFonts w:ascii="Arial" w:hAnsi="Arial"/>
          <w:b/>
          <w:sz w:val="2"/>
        </w:rPr>
      </w:pPr>
    </w:p>
    <w:p w14:paraId="282B1F47" w14:textId="77777777" w:rsidR="00EE725F" w:rsidRPr="00EE725F" w:rsidRDefault="00A028C7" w:rsidP="009E2928">
      <w:pPr>
        <w:tabs>
          <w:tab w:val="left" w:pos="227"/>
          <w:tab w:val="left" w:pos="851"/>
        </w:tabs>
        <w:spacing w:after="120"/>
        <w:jc w:val="both"/>
        <w:rPr>
          <w:rFonts w:ascii="Arial" w:hAnsi="Arial"/>
          <w:b/>
          <w:sz w:val="22"/>
        </w:rPr>
      </w:pPr>
      <w:r>
        <w:rPr>
          <w:rFonts w:ascii="Arial" w:hAnsi="Arial"/>
          <w:b/>
          <w:sz w:val="22"/>
        </w:rPr>
        <w:t>2.</w:t>
      </w:r>
      <w:r w:rsidR="00827758">
        <w:rPr>
          <w:rFonts w:ascii="Arial" w:hAnsi="Arial"/>
          <w:b/>
          <w:sz w:val="22"/>
        </w:rPr>
        <w:t>4</w:t>
      </w:r>
      <w:r>
        <w:rPr>
          <w:rFonts w:ascii="Arial" w:hAnsi="Arial"/>
          <w:b/>
          <w:sz w:val="22"/>
        </w:rPr>
        <w:t>.</w:t>
      </w:r>
      <w:r w:rsidRPr="00EE725F">
        <w:rPr>
          <w:rFonts w:ascii="Arial" w:hAnsi="Arial"/>
          <w:b/>
          <w:sz w:val="22"/>
        </w:rPr>
        <w:tab/>
      </w:r>
      <w:r w:rsidR="00EE725F" w:rsidRPr="00EE725F">
        <w:rPr>
          <w:rFonts w:ascii="Arial" w:hAnsi="Arial"/>
          <w:b/>
          <w:sz w:val="22"/>
        </w:rPr>
        <w:t>SOUS-TRAITANCE</w:t>
      </w:r>
    </w:p>
    <w:p w14:paraId="195BAD4E" w14:textId="77777777" w:rsidR="006132E3" w:rsidRPr="00F16026" w:rsidRDefault="006132E3" w:rsidP="006132E3">
      <w:pPr>
        <w:pStyle w:val="Retraitcorpsdetexte"/>
        <w:ind w:left="709"/>
      </w:pPr>
      <w:r w:rsidRPr="00F16026">
        <w:t>Le montant total, T.V.A. incluse, des prestations que j'envisage de sous-traiter conformément à ces annexes est de :</w:t>
      </w:r>
    </w:p>
    <w:p w14:paraId="6D1439E3" w14:textId="77777777" w:rsidR="006132E3" w:rsidRPr="00F16026" w:rsidRDefault="006132E3" w:rsidP="006132E3">
      <w:pPr>
        <w:spacing w:line="240" w:lineRule="exact"/>
        <w:ind w:left="720"/>
        <w:jc w:val="both"/>
        <w:rPr>
          <w:rFonts w:ascii="Arial" w:hAnsi="Arial" w:cs="Arial"/>
          <w:sz w:val="22"/>
        </w:rPr>
      </w:pPr>
      <w:r w:rsidRPr="00F16026">
        <w:rPr>
          <w:rFonts w:ascii="Arial" w:hAnsi="Arial" w:cs="Arial"/>
          <w:sz w:val="22"/>
        </w:rPr>
        <w:t>(En lettres) ………………………………………………………………</w:t>
      </w:r>
      <w:proofErr w:type="gramStart"/>
      <w:r w:rsidRPr="00F16026">
        <w:rPr>
          <w:rFonts w:ascii="Arial" w:hAnsi="Arial" w:cs="Arial"/>
          <w:sz w:val="22"/>
        </w:rPr>
        <w:t>…….</w:t>
      </w:r>
      <w:proofErr w:type="gramEnd"/>
      <w:r w:rsidRPr="00F16026">
        <w:rPr>
          <w:rFonts w:ascii="Arial" w:hAnsi="Arial" w:cs="Arial"/>
          <w:sz w:val="22"/>
        </w:rPr>
        <w:t>.  ( ……………. €)</w:t>
      </w:r>
    </w:p>
    <w:p w14:paraId="3BFDAE47" w14:textId="77777777" w:rsidR="006132E3" w:rsidRPr="00083845" w:rsidRDefault="006132E3" w:rsidP="006132E3">
      <w:pPr>
        <w:spacing w:line="240" w:lineRule="exact"/>
        <w:ind w:left="720"/>
        <w:jc w:val="both"/>
        <w:rPr>
          <w:rFonts w:ascii="Arial" w:hAnsi="Arial" w:cs="Arial"/>
          <w:sz w:val="16"/>
          <w:szCs w:val="16"/>
        </w:rPr>
      </w:pPr>
    </w:p>
    <w:p w14:paraId="0E13BA87" w14:textId="77777777" w:rsidR="006132E3" w:rsidRPr="00F16026" w:rsidRDefault="006132E3" w:rsidP="006132E3">
      <w:pPr>
        <w:spacing w:line="240" w:lineRule="exact"/>
        <w:ind w:left="720"/>
        <w:jc w:val="both"/>
        <w:rPr>
          <w:rFonts w:ascii="Arial" w:hAnsi="Arial" w:cs="Arial"/>
          <w:sz w:val="22"/>
        </w:rPr>
      </w:pPr>
      <w:r w:rsidRPr="00F16026">
        <w:rPr>
          <w:rFonts w:ascii="Arial" w:hAnsi="Arial" w:cs="Arial"/>
          <w:sz w:val="22"/>
        </w:rPr>
        <w:t>Le tableau ci-après indique la nature et le montant des prestations que j'envisage de faire exécuter par des sous-traitants payés directement après avoir demandé dès la conclusion du marché ou en cours de travaux, leur acceptation à la personne responsable du marché.</w:t>
      </w:r>
    </w:p>
    <w:p w14:paraId="25E793A1" w14:textId="77777777" w:rsidR="006132E3" w:rsidRPr="00083845" w:rsidRDefault="006132E3" w:rsidP="006132E3">
      <w:pPr>
        <w:spacing w:line="240" w:lineRule="exact"/>
        <w:ind w:left="720"/>
        <w:jc w:val="both"/>
        <w:rPr>
          <w:rFonts w:ascii="Arial" w:hAnsi="Arial" w:cs="Arial"/>
          <w:sz w:val="16"/>
          <w:szCs w:val="16"/>
        </w:rPr>
      </w:pPr>
    </w:p>
    <w:p w14:paraId="40173F03" w14:textId="77777777" w:rsidR="003A45E0" w:rsidRDefault="006132E3" w:rsidP="00414E22">
      <w:pPr>
        <w:spacing w:line="240" w:lineRule="exact"/>
        <w:ind w:left="720"/>
        <w:jc w:val="both"/>
        <w:rPr>
          <w:rFonts w:ascii="Arial" w:hAnsi="Arial" w:cs="Arial"/>
          <w:sz w:val="22"/>
        </w:rPr>
      </w:pPr>
      <w:r w:rsidRPr="00F16026">
        <w:rPr>
          <w:rFonts w:ascii="Arial" w:hAnsi="Arial" w:cs="Arial"/>
          <w:sz w:val="22"/>
        </w:rPr>
        <w:t>Les sommes figurant à ce tableau correspondent au montant maximal, non révisable ni actualisable, de la créance que le sous-traitant concerné pourra présenter en nantissement.</w:t>
      </w:r>
    </w:p>
    <w:p w14:paraId="56D9206B" w14:textId="77777777" w:rsidR="0063559F" w:rsidRDefault="0063559F" w:rsidP="00414E22">
      <w:pPr>
        <w:spacing w:line="240" w:lineRule="exact"/>
        <w:ind w:left="720"/>
        <w:jc w:val="both"/>
        <w:rPr>
          <w:sz w:val="22"/>
        </w:rPr>
      </w:pPr>
    </w:p>
    <w:tbl>
      <w:tblPr>
        <w:tblW w:w="0" w:type="auto"/>
        <w:tblInd w:w="1035" w:type="dxa"/>
        <w:tblLayout w:type="fixed"/>
        <w:tblCellMar>
          <w:left w:w="70" w:type="dxa"/>
          <w:right w:w="70" w:type="dxa"/>
        </w:tblCellMar>
        <w:tblLook w:val="0000" w:firstRow="0" w:lastRow="0" w:firstColumn="0" w:lastColumn="0" w:noHBand="0" w:noVBand="0"/>
      </w:tblPr>
      <w:tblGrid>
        <w:gridCol w:w="4989"/>
        <w:gridCol w:w="3575"/>
      </w:tblGrid>
      <w:tr w:rsidR="006132E3" w14:paraId="34524147" w14:textId="77777777" w:rsidTr="00FF368D">
        <w:trPr>
          <w:cantSplit/>
        </w:trPr>
        <w:tc>
          <w:tcPr>
            <w:tcW w:w="4989" w:type="dxa"/>
            <w:tcBorders>
              <w:top w:val="double" w:sz="6" w:space="0" w:color="000000"/>
              <w:left w:val="double" w:sz="6" w:space="0" w:color="000000"/>
              <w:bottom w:val="single" w:sz="6" w:space="0" w:color="000000"/>
              <w:right w:val="single" w:sz="6" w:space="0" w:color="000000"/>
            </w:tcBorders>
            <w:shd w:val="pct20" w:color="auto" w:fill="auto"/>
          </w:tcPr>
          <w:p w14:paraId="62BD89E7" w14:textId="77777777" w:rsidR="006132E3" w:rsidRPr="00F16026" w:rsidRDefault="006132E3" w:rsidP="00FF368D">
            <w:pPr>
              <w:keepLines/>
              <w:spacing w:line="240" w:lineRule="exact"/>
              <w:jc w:val="center"/>
              <w:rPr>
                <w:rFonts w:ascii="Arial" w:hAnsi="Arial" w:cs="Arial"/>
                <w:sz w:val="22"/>
              </w:rPr>
            </w:pPr>
            <w:r w:rsidRPr="00F16026">
              <w:rPr>
                <w:rFonts w:ascii="Arial" w:hAnsi="Arial" w:cs="Arial"/>
                <w:b/>
                <w:smallCaps/>
                <w:sz w:val="22"/>
              </w:rPr>
              <w:t>Nature de la Prestation</w:t>
            </w:r>
          </w:p>
        </w:tc>
        <w:tc>
          <w:tcPr>
            <w:tcW w:w="3575" w:type="dxa"/>
            <w:tcBorders>
              <w:top w:val="double" w:sz="6" w:space="0" w:color="000000"/>
              <w:bottom w:val="single" w:sz="6" w:space="0" w:color="000000"/>
              <w:right w:val="double" w:sz="6" w:space="0" w:color="000000"/>
            </w:tcBorders>
            <w:shd w:val="pct20" w:color="auto" w:fill="auto"/>
          </w:tcPr>
          <w:p w14:paraId="1C604560" w14:textId="77777777" w:rsidR="006132E3" w:rsidRPr="00F16026" w:rsidRDefault="006132E3" w:rsidP="00FF368D">
            <w:pPr>
              <w:keepLines/>
              <w:spacing w:line="240" w:lineRule="exact"/>
              <w:jc w:val="center"/>
              <w:rPr>
                <w:rFonts w:ascii="Arial" w:hAnsi="Arial" w:cs="Arial"/>
                <w:sz w:val="22"/>
              </w:rPr>
            </w:pPr>
            <w:r w:rsidRPr="00F16026">
              <w:rPr>
                <w:rFonts w:ascii="Arial" w:hAnsi="Arial" w:cs="Arial"/>
                <w:b/>
                <w:smallCaps/>
                <w:sz w:val="22"/>
              </w:rPr>
              <w:t>Montant de la Prestation (T.V.A. Incluse)</w:t>
            </w:r>
          </w:p>
        </w:tc>
      </w:tr>
      <w:tr w:rsidR="006132E3" w14:paraId="0B9FB57B" w14:textId="77777777" w:rsidTr="00FF368D">
        <w:trPr>
          <w:cantSplit/>
        </w:trPr>
        <w:tc>
          <w:tcPr>
            <w:tcW w:w="4989" w:type="dxa"/>
            <w:tcBorders>
              <w:left w:val="double" w:sz="6" w:space="0" w:color="000000"/>
              <w:right w:val="single" w:sz="6" w:space="0" w:color="000000"/>
            </w:tcBorders>
            <w:vAlign w:val="center"/>
          </w:tcPr>
          <w:p w14:paraId="62DEBAD8"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15B2E8F5"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3709581D" w14:textId="77777777" w:rsidTr="00FF368D">
        <w:trPr>
          <w:cantSplit/>
        </w:trPr>
        <w:tc>
          <w:tcPr>
            <w:tcW w:w="4989" w:type="dxa"/>
            <w:tcBorders>
              <w:left w:val="double" w:sz="6" w:space="0" w:color="000000"/>
              <w:right w:val="single" w:sz="6" w:space="0" w:color="000000"/>
            </w:tcBorders>
            <w:vAlign w:val="center"/>
          </w:tcPr>
          <w:p w14:paraId="0901E530"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28C20A14"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08946C97" w14:textId="77777777" w:rsidTr="00FF368D">
        <w:trPr>
          <w:cantSplit/>
        </w:trPr>
        <w:tc>
          <w:tcPr>
            <w:tcW w:w="4989" w:type="dxa"/>
            <w:tcBorders>
              <w:left w:val="double" w:sz="6" w:space="0" w:color="000000"/>
              <w:right w:val="single" w:sz="6" w:space="0" w:color="000000"/>
            </w:tcBorders>
            <w:vAlign w:val="center"/>
          </w:tcPr>
          <w:p w14:paraId="7C8628DF"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41DAF922"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388B1628" w14:textId="77777777" w:rsidTr="00FF368D">
        <w:trPr>
          <w:cantSplit/>
        </w:trPr>
        <w:tc>
          <w:tcPr>
            <w:tcW w:w="4989" w:type="dxa"/>
            <w:tcBorders>
              <w:left w:val="double" w:sz="6" w:space="0" w:color="000000"/>
              <w:right w:val="single" w:sz="6" w:space="0" w:color="000000"/>
            </w:tcBorders>
            <w:vAlign w:val="center"/>
          </w:tcPr>
          <w:p w14:paraId="41168B29"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right w:val="double" w:sz="6" w:space="0" w:color="000000"/>
            </w:tcBorders>
            <w:vAlign w:val="center"/>
          </w:tcPr>
          <w:p w14:paraId="18E5877A"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5C73F726" w14:textId="77777777" w:rsidTr="00FF368D">
        <w:trPr>
          <w:cantSplit/>
        </w:trPr>
        <w:tc>
          <w:tcPr>
            <w:tcW w:w="4989" w:type="dxa"/>
            <w:tcBorders>
              <w:left w:val="double" w:sz="6" w:space="0" w:color="000000"/>
              <w:bottom w:val="single" w:sz="4" w:space="0" w:color="auto"/>
              <w:right w:val="single" w:sz="6" w:space="0" w:color="000000"/>
            </w:tcBorders>
            <w:vAlign w:val="center"/>
          </w:tcPr>
          <w:p w14:paraId="4ADDD745"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w:t>
            </w:r>
          </w:p>
        </w:tc>
        <w:tc>
          <w:tcPr>
            <w:tcW w:w="3575" w:type="dxa"/>
            <w:tcBorders>
              <w:bottom w:val="single" w:sz="4" w:space="0" w:color="auto"/>
              <w:right w:val="double" w:sz="6" w:space="0" w:color="000000"/>
            </w:tcBorders>
            <w:vAlign w:val="center"/>
          </w:tcPr>
          <w:p w14:paraId="3B984AA2" w14:textId="77777777" w:rsidR="006132E3" w:rsidRPr="00F16026" w:rsidRDefault="006132E3" w:rsidP="00FF368D">
            <w:pPr>
              <w:spacing w:line="240" w:lineRule="exact"/>
              <w:jc w:val="center"/>
              <w:rPr>
                <w:rFonts w:ascii="Arial" w:hAnsi="Arial" w:cs="Arial"/>
                <w:sz w:val="22"/>
              </w:rPr>
            </w:pPr>
            <w:r w:rsidRPr="00F16026">
              <w:rPr>
                <w:rFonts w:ascii="Arial" w:hAnsi="Arial" w:cs="Arial"/>
                <w:sz w:val="22"/>
              </w:rPr>
              <w:t>…………………………. €</w:t>
            </w:r>
          </w:p>
        </w:tc>
      </w:tr>
      <w:tr w:rsidR="006132E3" w14:paraId="4E8651D5" w14:textId="77777777" w:rsidTr="00FF368D">
        <w:trPr>
          <w:cantSplit/>
        </w:trPr>
        <w:tc>
          <w:tcPr>
            <w:tcW w:w="4989" w:type="dxa"/>
            <w:tcBorders>
              <w:top w:val="single" w:sz="4" w:space="0" w:color="auto"/>
              <w:left w:val="double" w:sz="6" w:space="0" w:color="000000"/>
              <w:bottom w:val="double" w:sz="6" w:space="0" w:color="000000"/>
              <w:right w:val="single" w:sz="6" w:space="0" w:color="000000"/>
            </w:tcBorders>
          </w:tcPr>
          <w:p w14:paraId="67DD65E3" w14:textId="77777777" w:rsidR="006132E3" w:rsidRPr="00F16026" w:rsidRDefault="006132E3" w:rsidP="00FF368D">
            <w:pPr>
              <w:spacing w:before="120" w:after="120" w:line="240" w:lineRule="exact"/>
              <w:jc w:val="center"/>
              <w:rPr>
                <w:rFonts w:ascii="Arial" w:hAnsi="Arial" w:cs="Arial"/>
                <w:sz w:val="22"/>
              </w:rPr>
            </w:pPr>
            <w:r w:rsidRPr="00F16026">
              <w:rPr>
                <w:rFonts w:ascii="Arial" w:hAnsi="Arial" w:cs="Arial"/>
                <w:sz w:val="22"/>
              </w:rPr>
              <w:t>TOTAL</w:t>
            </w:r>
          </w:p>
        </w:tc>
        <w:tc>
          <w:tcPr>
            <w:tcW w:w="3575" w:type="dxa"/>
            <w:tcBorders>
              <w:top w:val="single" w:sz="4" w:space="0" w:color="auto"/>
              <w:bottom w:val="double" w:sz="6" w:space="0" w:color="000000"/>
              <w:right w:val="double" w:sz="6" w:space="0" w:color="000000"/>
            </w:tcBorders>
          </w:tcPr>
          <w:p w14:paraId="339AA3AF" w14:textId="77777777" w:rsidR="006132E3" w:rsidRPr="00F16026" w:rsidRDefault="006132E3" w:rsidP="00FF368D">
            <w:pPr>
              <w:spacing w:before="120" w:after="120" w:line="240" w:lineRule="exact"/>
              <w:rPr>
                <w:rFonts w:ascii="Arial" w:hAnsi="Arial" w:cs="Arial"/>
                <w:sz w:val="22"/>
              </w:rPr>
            </w:pPr>
          </w:p>
        </w:tc>
      </w:tr>
    </w:tbl>
    <w:p w14:paraId="47970C1F" w14:textId="77777777" w:rsidR="001F0D4A" w:rsidRDefault="001F0D4A" w:rsidP="009E2928">
      <w:pPr>
        <w:tabs>
          <w:tab w:val="left" w:pos="227"/>
          <w:tab w:val="left" w:pos="851"/>
        </w:tabs>
        <w:spacing w:after="120"/>
        <w:jc w:val="both"/>
        <w:rPr>
          <w:rFonts w:ascii="Arial" w:hAnsi="Arial"/>
          <w:b/>
          <w:sz w:val="22"/>
        </w:rPr>
      </w:pPr>
    </w:p>
    <w:p w14:paraId="465AFEC4" w14:textId="77777777" w:rsidR="00EE532A" w:rsidRDefault="00A028C7" w:rsidP="009E2928">
      <w:pPr>
        <w:tabs>
          <w:tab w:val="left" w:pos="227"/>
          <w:tab w:val="left" w:pos="851"/>
        </w:tabs>
        <w:spacing w:after="120"/>
        <w:jc w:val="both"/>
        <w:rPr>
          <w:rFonts w:ascii="Arial" w:hAnsi="Arial"/>
          <w:b/>
          <w:sz w:val="22"/>
        </w:rPr>
      </w:pPr>
      <w:r>
        <w:rPr>
          <w:rFonts w:ascii="Arial" w:hAnsi="Arial"/>
          <w:b/>
          <w:sz w:val="22"/>
        </w:rPr>
        <w:t>2.</w:t>
      </w:r>
      <w:r w:rsidR="00827758">
        <w:rPr>
          <w:rFonts w:ascii="Arial" w:hAnsi="Arial"/>
          <w:b/>
          <w:sz w:val="22"/>
        </w:rPr>
        <w:t>5</w:t>
      </w:r>
      <w:r>
        <w:rPr>
          <w:rFonts w:ascii="Arial" w:hAnsi="Arial"/>
          <w:b/>
          <w:sz w:val="22"/>
        </w:rPr>
        <w:t>.</w:t>
      </w:r>
      <w:r w:rsidR="00EE532A">
        <w:rPr>
          <w:rFonts w:ascii="Arial" w:hAnsi="Arial"/>
          <w:b/>
          <w:sz w:val="22"/>
        </w:rPr>
        <w:tab/>
        <w:t>NANTISSEMENT</w:t>
      </w:r>
    </w:p>
    <w:p w14:paraId="2BEC90E0" w14:textId="77777777" w:rsidR="006132E3" w:rsidRPr="004F6F13" w:rsidRDefault="006132E3" w:rsidP="006132E3">
      <w:pPr>
        <w:spacing w:line="240" w:lineRule="exact"/>
        <w:ind w:left="709"/>
        <w:jc w:val="both"/>
        <w:rPr>
          <w:rFonts w:ascii="Arial" w:hAnsi="Arial" w:cs="Arial"/>
          <w:sz w:val="22"/>
        </w:rPr>
      </w:pPr>
      <w:r w:rsidRPr="004F6F13">
        <w:rPr>
          <w:rFonts w:ascii="Arial" w:hAnsi="Arial" w:cs="Arial"/>
          <w:sz w:val="22"/>
        </w:rPr>
        <w:t>Le montant maximal, TVA incluse, de la créance que je pourrai présenter en nantissement est de :</w:t>
      </w:r>
    </w:p>
    <w:p w14:paraId="2D7EBBE4" w14:textId="77777777" w:rsidR="00133281" w:rsidRPr="00323E2B" w:rsidRDefault="006132E3" w:rsidP="00323E2B">
      <w:pPr>
        <w:spacing w:line="300" w:lineRule="exact"/>
        <w:ind w:left="709"/>
        <w:rPr>
          <w:rFonts w:ascii="Arial" w:hAnsi="Arial" w:cs="Arial"/>
          <w:sz w:val="22"/>
        </w:rPr>
      </w:pPr>
      <w:r w:rsidRPr="004F6F13">
        <w:rPr>
          <w:rFonts w:ascii="Arial" w:hAnsi="Arial" w:cs="Arial"/>
          <w:sz w:val="22"/>
        </w:rPr>
        <w:t>(En lettres) ………………………………………………………………</w:t>
      </w:r>
      <w:proofErr w:type="gramStart"/>
      <w:r w:rsidRPr="004F6F13">
        <w:rPr>
          <w:rFonts w:ascii="Arial" w:hAnsi="Arial" w:cs="Arial"/>
          <w:sz w:val="22"/>
        </w:rPr>
        <w:t>…….</w:t>
      </w:r>
      <w:proofErr w:type="gramEnd"/>
      <w:r w:rsidRPr="004F6F13">
        <w:rPr>
          <w:rFonts w:ascii="Arial" w:hAnsi="Arial" w:cs="Arial"/>
          <w:sz w:val="22"/>
        </w:rPr>
        <w:t>.  ( ……………. €)</w:t>
      </w:r>
    </w:p>
    <w:p w14:paraId="71FADD7C" w14:textId="77777777" w:rsidR="00FE068B" w:rsidRPr="00083845" w:rsidRDefault="00FE068B" w:rsidP="0087113D">
      <w:pPr>
        <w:rPr>
          <w:rFonts w:ascii="Arial" w:hAnsi="Arial"/>
          <w:b/>
          <w:sz w:val="16"/>
          <w:szCs w:val="16"/>
          <w:u w:val="single"/>
        </w:rPr>
      </w:pPr>
    </w:p>
    <w:p w14:paraId="400FDF13" w14:textId="77777777" w:rsidR="00BA4A64" w:rsidRPr="0087113D" w:rsidRDefault="00BA4A64" w:rsidP="0087113D">
      <w:pPr>
        <w:rPr>
          <w:rFonts w:ascii="Arial" w:hAnsi="Arial"/>
          <w:b/>
          <w:sz w:val="2"/>
          <w:szCs w:val="2"/>
          <w:u w:val="single"/>
        </w:rPr>
      </w:pPr>
    </w:p>
    <w:p w14:paraId="3BEDADA6" w14:textId="77777777" w:rsidR="00A028C7"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ARTICLE 3 - DELAIS</w:t>
      </w:r>
    </w:p>
    <w:p w14:paraId="282B99AA" w14:textId="77777777" w:rsidR="00A028C7" w:rsidRPr="00D02DF6" w:rsidRDefault="00A028C7">
      <w:pPr>
        <w:spacing w:line="240" w:lineRule="exact"/>
        <w:ind w:right="-1"/>
        <w:jc w:val="both"/>
        <w:rPr>
          <w:rFonts w:ascii="Arial" w:hAnsi="Arial"/>
          <w:sz w:val="22"/>
          <w:szCs w:val="22"/>
        </w:rPr>
      </w:pPr>
    </w:p>
    <w:p w14:paraId="296F65E0" w14:textId="77777777" w:rsidR="00A140EF" w:rsidRPr="00712AFB" w:rsidRDefault="00A140EF" w:rsidP="00A140EF">
      <w:pPr>
        <w:spacing w:line="240" w:lineRule="exact"/>
        <w:ind w:right="-1"/>
        <w:jc w:val="both"/>
        <w:rPr>
          <w:rFonts w:ascii="Arial" w:hAnsi="Arial"/>
          <w:color w:val="000000"/>
          <w:sz w:val="22"/>
          <w:szCs w:val="22"/>
        </w:rPr>
      </w:pPr>
      <w:r w:rsidRPr="00712AFB">
        <w:rPr>
          <w:rFonts w:ascii="Arial" w:hAnsi="Arial"/>
          <w:color w:val="000000"/>
          <w:sz w:val="22"/>
          <w:szCs w:val="22"/>
        </w:rPr>
        <w:t>Le délai d'exécution de l’opération</w:t>
      </w:r>
      <w:r>
        <w:rPr>
          <w:rFonts w:ascii="Arial" w:hAnsi="Arial"/>
          <w:color w:val="000000"/>
          <w:sz w:val="22"/>
          <w:szCs w:val="22"/>
        </w:rPr>
        <w:t xml:space="preserve"> </w:t>
      </w:r>
      <w:r w:rsidRPr="00712AFB">
        <w:rPr>
          <w:rFonts w:ascii="Arial" w:hAnsi="Arial"/>
          <w:color w:val="000000"/>
          <w:sz w:val="22"/>
          <w:szCs w:val="22"/>
        </w:rPr>
        <w:t xml:space="preserve">est de </w:t>
      </w:r>
      <w:r>
        <w:rPr>
          <w:rFonts w:ascii="Arial" w:hAnsi="Arial"/>
          <w:color w:val="000000"/>
          <w:sz w:val="22"/>
          <w:szCs w:val="22"/>
        </w:rPr>
        <w:t>six mois (6 mois)</w:t>
      </w:r>
      <w:r w:rsidRPr="00712AFB">
        <w:rPr>
          <w:rFonts w:ascii="Arial" w:hAnsi="Arial"/>
          <w:color w:val="000000"/>
          <w:sz w:val="22"/>
          <w:szCs w:val="22"/>
        </w:rPr>
        <w:t xml:space="preserve">, </w:t>
      </w:r>
      <w:r>
        <w:rPr>
          <w:rFonts w:ascii="Arial" w:hAnsi="Arial"/>
          <w:color w:val="000000"/>
          <w:sz w:val="22"/>
          <w:szCs w:val="22"/>
        </w:rPr>
        <w:t>plus une</w:t>
      </w:r>
      <w:r w:rsidRPr="00712AFB">
        <w:rPr>
          <w:rFonts w:ascii="Arial" w:hAnsi="Arial"/>
          <w:color w:val="000000"/>
          <w:sz w:val="22"/>
          <w:szCs w:val="22"/>
        </w:rPr>
        <w:t xml:space="preserve"> période de préparation </w:t>
      </w:r>
      <w:r>
        <w:rPr>
          <w:rFonts w:ascii="Arial" w:hAnsi="Arial"/>
          <w:color w:val="000000"/>
          <w:sz w:val="22"/>
          <w:szCs w:val="22"/>
        </w:rPr>
        <w:t xml:space="preserve">d’un (1) mois. </w:t>
      </w:r>
    </w:p>
    <w:p w14:paraId="31A3FAA6" w14:textId="77777777" w:rsidR="00A140EF" w:rsidRPr="00712AFB" w:rsidRDefault="00A140EF" w:rsidP="00A140EF">
      <w:pPr>
        <w:spacing w:line="240" w:lineRule="exact"/>
        <w:ind w:right="-1"/>
        <w:jc w:val="both"/>
        <w:rPr>
          <w:rFonts w:ascii="Arial" w:hAnsi="Arial"/>
          <w:color w:val="000000"/>
          <w:sz w:val="22"/>
          <w:szCs w:val="22"/>
        </w:rPr>
      </w:pPr>
    </w:p>
    <w:p w14:paraId="23E48402" w14:textId="388F6696" w:rsidR="00323E2B" w:rsidRDefault="00A140EF" w:rsidP="00A140EF">
      <w:pPr>
        <w:spacing w:line="240" w:lineRule="exact"/>
        <w:ind w:right="-1"/>
        <w:jc w:val="both"/>
        <w:rPr>
          <w:rFonts w:ascii="Arial" w:hAnsi="Arial"/>
          <w:color w:val="000000"/>
          <w:sz w:val="22"/>
          <w:szCs w:val="22"/>
        </w:rPr>
      </w:pPr>
      <w:r w:rsidRPr="00712AFB">
        <w:rPr>
          <w:rFonts w:ascii="Arial" w:hAnsi="Arial"/>
          <w:color w:val="000000"/>
          <w:sz w:val="22"/>
          <w:szCs w:val="22"/>
        </w:rPr>
        <w:t xml:space="preserve">La date de départ du délai d’exécution du présent lot sera fixée par ordre de service. Les travaux commenceront, à titre indicatif </w:t>
      </w:r>
      <w:r>
        <w:rPr>
          <w:rFonts w:ascii="Arial" w:hAnsi="Arial"/>
          <w:color w:val="000000"/>
          <w:sz w:val="22"/>
          <w:szCs w:val="22"/>
        </w:rPr>
        <w:t>au 1</w:t>
      </w:r>
      <w:r w:rsidRPr="001A7CD3">
        <w:rPr>
          <w:rFonts w:ascii="Arial" w:hAnsi="Arial"/>
          <w:color w:val="000000"/>
          <w:sz w:val="22"/>
          <w:szCs w:val="22"/>
          <w:vertAlign w:val="superscript"/>
        </w:rPr>
        <w:t>er</w:t>
      </w:r>
      <w:r>
        <w:rPr>
          <w:rFonts w:ascii="Arial" w:hAnsi="Arial"/>
          <w:color w:val="000000"/>
          <w:sz w:val="22"/>
          <w:szCs w:val="22"/>
        </w:rPr>
        <w:t xml:space="preserve"> trimestres 2026</w:t>
      </w:r>
      <w:r w:rsidRPr="00712AFB">
        <w:rPr>
          <w:rFonts w:ascii="Arial" w:hAnsi="Arial"/>
          <w:color w:val="000000"/>
          <w:sz w:val="22"/>
          <w:szCs w:val="22"/>
        </w:rPr>
        <w:t>.</w:t>
      </w:r>
    </w:p>
    <w:p w14:paraId="50439B3B" w14:textId="77777777" w:rsidR="009A7531" w:rsidRPr="00D02DF6" w:rsidRDefault="009A7531" w:rsidP="009A7531">
      <w:pPr>
        <w:spacing w:line="240" w:lineRule="exact"/>
        <w:ind w:right="-1"/>
        <w:jc w:val="both"/>
        <w:rPr>
          <w:rFonts w:ascii="Arial" w:hAnsi="Arial"/>
          <w:sz w:val="22"/>
          <w:szCs w:val="22"/>
        </w:rPr>
      </w:pPr>
    </w:p>
    <w:p w14:paraId="10A9171F" w14:textId="77777777" w:rsidR="00A028C7" w:rsidRPr="00EE725F"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lastRenderedPageBreak/>
        <w:t>ARTICLE 4 - PAIEMENTS</w:t>
      </w:r>
    </w:p>
    <w:p w14:paraId="41E8C44C" w14:textId="77777777" w:rsidR="00A028C7" w:rsidRPr="00D02DF6" w:rsidRDefault="00A028C7">
      <w:pPr>
        <w:spacing w:line="240" w:lineRule="exact"/>
        <w:ind w:right="-1"/>
        <w:jc w:val="both"/>
        <w:rPr>
          <w:rFonts w:ascii="Arial" w:hAnsi="Arial"/>
          <w:sz w:val="22"/>
          <w:szCs w:val="22"/>
        </w:rPr>
      </w:pPr>
    </w:p>
    <w:p w14:paraId="19BF6EC1" w14:textId="77777777" w:rsidR="00133281" w:rsidRPr="0063559F" w:rsidRDefault="00A028C7" w:rsidP="0063559F">
      <w:pPr>
        <w:tabs>
          <w:tab w:val="left" w:pos="284"/>
          <w:tab w:val="left" w:pos="851"/>
          <w:tab w:val="left" w:pos="993"/>
          <w:tab w:val="left" w:leader="dot" w:pos="5529"/>
          <w:tab w:val="left" w:leader="dot" w:pos="9362"/>
        </w:tabs>
        <w:spacing w:line="240" w:lineRule="exact"/>
        <w:ind w:left="851" w:hanging="851"/>
        <w:jc w:val="both"/>
        <w:rPr>
          <w:rFonts w:ascii="Arial" w:hAnsi="Arial"/>
          <w:b/>
          <w:sz w:val="22"/>
          <w:szCs w:val="22"/>
        </w:rPr>
      </w:pPr>
      <w:r w:rsidRPr="00D02DF6">
        <w:rPr>
          <w:rFonts w:ascii="Arial" w:hAnsi="Arial"/>
          <w:b/>
          <w:sz w:val="22"/>
          <w:szCs w:val="22"/>
        </w:rPr>
        <w:t>4.1.</w:t>
      </w:r>
      <w:r w:rsidRPr="00D02DF6">
        <w:rPr>
          <w:rFonts w:ascii="Arial" w:hAnsi="Arial"/>
          <w:sz w:val="22"/>
          <w:szCs w:val="22"/>
        </w:rPr>
        <w:t xml:space="preserve"> </w:t>
      </w:r>
      <w:r w:rsidRPr="00D02DF6">
        <w:rPr>
          <w:rFonts w:ascii="Arial" w:hAnsi="Arial"/>
          <w:sz w:val="22"/>
          <w:szCs w:val="22"/>
        </w:rPr>
        <w:tab/>
        <w:t>Le Maître de l'Ouvrage se libérera des sommes dues au titre du présent marché en faisant porter le montant du crédit du compte ouvert :</w:t>
      </w:r>
    </w:p>
    <w:p w14:paraId="60089F1A" w14:textId="77777777" w:rsidR="00133281" w:rsidRPr="007B3278" w:rsidRDefault="00133281" w:rsidP="00133281">
      <w:pPr>
        <w:tabs>
          <w:tab w:val="left" w:pos="993"/>
          <w:tab w:val="left" w:pos="1276"/>
        </w:tabs>
        <w:jc w:val="both"/>
        <w:rPr>
          <w:rFonts w:ascii="Tahoma" w:hAnsi="Tahoma" w:cs="Tahoma"/>
          <w:sz w:val="8"/>
        </w:rPr>
      </w:pPr>
    </w:p>
    <w:p w14:paraId="45CCA31A"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p>
    <w:p w14:paraId="569A038C" w14:textId="77777777" w:rsidR="00133281" w:rsidRPr="00D02DF6"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r>
        <w:rPr>
          <w:rFonts w:ascii="Arial" w:hAnsi="Arial"/>
          <w:sz w:val="22"/>
          <w:szCs w:val="22"/>
        </w:rPr>
        <w:t>Titulaire du compte :</w:t>
      </w:r>
      <w:r w:rsidRPr="00D02DF6">
        <w:rPr>
          <w:rFonts w:ascii="Arial" w:hAnsi="Arial"/>
          <w:sz w:val="22"/>
          <w:szCs w:val="22"/>
        </w:rPr>
        <w:t xml:space="preserve"> </w:t>
      </w:r>
      <w:r w:rsidRPr="00D02DF6">
        <w:rPr>
          <w:rFonts w:ascii="Arial" w:hAnsi="Arial"/>
          <w:sz w:val="22"/>
          <w:szCs w:val="22"/>
        </w:rPr>
        <w:tab/>
      </w:r>
    </w:p>
    <w:p w14:paraId="6D86E94C" w14:textId="77777777" w:rsidR="00133281" w:rsidRPr="00D02DF6" w:rsidRDefault="00133281" w:rsidP="00133281">
      <w:pPr>
        <w:pBdr>
          <w:top w:val="single" w:sz="4" w:space="1" w:color="auto"/>
          <w:left w:val="single" w:sz="4" w:space="4" w:color="auto"/>
          <w:bottom w:val="single" w:sz="4" w:space="1" w:color="auto"/>
          <w:right w:val="single" w:sz="4" w:space="4" w:color="auto"/>
        </w:pBdr>
        <w:spacing w:line="240" w:lineRule="exact"/>
        <w:ind w:left="1134" w:right="-1"/>
        <w:jc w:val="both"/>
        <w:rPr>
          <w:rFonts w:ascii="Arial" w:hAnsi="Arial"/>
          <w:sz w:val="22"/>
          <w:szCs w:val="22"/>
        </w:rPr>
      </w:pPr>
    </w:p>
    <w:p w14:paraId="6BB107D6"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 xml:space="preserve">N° </w:t>
      </w:r>
      <w:proofErr w:type="gramStart"/>
      <w:r>
        <w:rPr>
          <w:rFonts w:ascii="Arial" w:hAnsi="Arial"/>
          <w:sz w:val="22"/>
          <w:szCs w:val="22"/>
        </w:rPr>
        <w:t xml:space="preserve">compte </w:t>
      </w:r>
      <w:r w:rsidRPr="00D02DF6">
        <w:rPr>
          <w:rFonts w:ascii="Arial" w:hAnsi="Arial"/>
          <w:sz w:val="22"/>
          <w:szCs w:val="22"/>
        </w:rPr>
        <w:t xml:space="preserve"> .......................................................</w:t>
      </w:r>
      <w:r>
        <w:rPr>
          <w:rFonts w:ascii="Arial" w:hAnsi="Arial"/>
          <w:sz w:val="22"/>
          <w:szCs w:val="22"/>
        </w:rPr>
        <w:t>...............</w:t>
      </w:r>
      <w:proofErr w:type="gramEnd"/>
      <w:r>
        <w:rPr>
          <w:rFonts w:ascii="Arial" w:hAnsi="Arial"/>
          <w:sz w:val="22"/>
          <w:szCs w:val="22"/>
        </w:rPr>
        <w:t>clé…………………...</w:t>
      </w:r>
    </w:p>
    <w:p w14:paraId="01868712"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Code Banque …………………………………. Code Guichet………………….</w:t>
      </w:r>
    </w:p>
    <w:p w14:paraId="20F8676D"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Domiciliation…………………………………………………………………</w:t>
      </w:r>
      <w:proofErr w:type="gramStart"/>
      <w:r>
        <w:rPr>
          <w:rFonts w:ascii="Arial" w:hAnsi="Arial"/>
          <w:sz w:val="22"/>
          <w:szCs w:val="22"/>
        </w:rPr>
        <w:t>…….</w:t>
      </w:r>
      <w:proofErr w:type="gramEnd"/>
      <w:r>
        <w:rPr>
          <w:rFonts w:ascii="Arial" w:hAnsi="Arial"/>
          <w:sz w:val="22"/>
          <w:szCs w:val="22"/>
        </w:rPr>
        <w:t>.</w:t>
      </w:r>
    </w:p>
    <w:p w14:paraId="74A488AD"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480" w:lineRule="auto"/>
        <w:ind w:left="1134" w:right="-1"/>
        <w:jc w:val="both"/>
        <w:rPr>
          <w:rFonts w:ascii="Arial" w:hAnsi="Arial"/>
          <w:sz w:val="22"/>
          <w:szCs w:val="22"/>
        </w:rPr>
      </w:pPr>
      <w:r>
        <w:rPr>
          <w:rFonts w:ascii="Arial" w:hAnsi="Arial"/>
          <w:sz w:val="22"/>
          <w:szCs w:val="22"/>
        </w:rPr>
        <w:t>Code IBAN…………………………………………………………………………</w:t>
      </w:r>
    </w:p>
    <w:p w14:paraId="671C5682" w14:textId="77777777" w:rsidR="00133281"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r w:rsidRPr="008E06B2">
        <w:rPr>
          <w:rFonts w:ascii="Arial" w:hAnsi="Arial"/>
          <w:sz w:val="22"/>
          <w:szCs w:val="22"/>
        </w:rPr>
        <w:t>Code BIC……………………………………………………………………</w:t>
      </w:r>
      <w:proofErr w:type="gramStart"/>
      <w:r w:rsidRPr="008E06B2">
        <w:rPr>
          <w:rFonts w:ascii="Arial" w:hAnsi="Arial"/>
          <w:sz w:val="22"/>
          <w:szCs w:val="22"/>
        </w:rPr>
        <w:t>…….</w:t>
      </w:r>
      <w:proofErr w:type="gramEnd"/>
      <w:r w:rsidRPr="008E06B2">
        <w:rPr>
          <w:rFonts w:ascii="Arial" w:hAnsi="Arial"/>
          <w:sz w:val="22"/>
          <w:szCs w:val="22"/>
        </w:rPr>
        <w:t>.</w:t>
      </w:r>
    </w:p>
    <w:p w14:paraId="452FB2FC" w14:textId="77777777" w:rsidR="00133281" w:rsidRPr="008E06B2" w:rsidRDefault="00133281" w:rsidP="00133281">
      <w:pPr>
        <w:pBdr>
          <w:top w:val="single" w:sz="4" w:space="1" w:color="auto"/>
          <w:left w:val="single" w:sz="4" w:space="4" w:color="auto"/>
          <w:bottom w:val="single" w:sz="4" w:space="1" w:color="auto"/>
          <w:right w:val="single" w:sz="4" w:space="4" w:color="auto"/>
        </w:pBdr>
        <w:tabs>
          <w:tab w:val="right" w:leader="dot" w:pos="8789"/>
        </w:tabs>
        <w:spacing w:line="240" w:lineRule="exact"/>
        <w:ind w:left="1134" w:right="-1"/>
        <w:jc w:val="both"/>
        <w:rPr>
          <w:rFonts w:ascii="Arial" w:hAnsi="Arial"/>
          <w:sz w:val="22"/>
          <w:szCs w:val="22"/>
        </w:rPr>
      </w:pPr>
    </w:p>
    <w:p w14:paraId="51F24DC1" w14:textId="77777777" w:rsidR="009E2928" w:rsidRDefault="009E2928" w:rsidP="009E2928">
      <w:pPr>
        <w:tabs>
          <w:tab w:val="right" w:leader="dot" w:pos="8789"/>
        </w:tabs>
        <w:spacing w:line="240" w:lineRule="exact"/>
        <w:ind w:left="851" w:right="-1"/>
        <w:jc w:val="both"/>
        <w:rPr>
          <w:rFonts w:ascii="Arial" w:hAnsi="Arial"/>
          <w:sz w:val="22"/>
          <w:szCs w:val="22"/>
        </w:rPr>
      </w:pPr>
    </w:p>
    <w:p w14:paraId="579DC7A5" w14:textId="77777777" w:rsidR="00A028C7" w:rsidRPr="00D02DF6" w:rsidRDefault="00A028C7">
      <w:pPr>
        <w:spacing w:line="240" w:lineRule="exact"/>
        <w:ind w:left="851"/>
        <w:jc w:val="both"/>
        <w:rPr>
          <w:rFonts w:ascii="Arial" w:hAnsi="Arial"/>
          <w:sz w:val="22"/>
          <w:szCs w:val="22"/>
        </w:rPr>
      </w:pPr>
      <w:r w:rsidRPr="00D02DF6">
        <w:rPr>
          <w:rFonts w:ascii="Arial" w:hAnsi="Arial"/>
          <w:sz w:val="22"/>
          <w:szCs w:val="22"/>
        </w:rPr>
        <w:t xml:space="preserve">Toutefois, le Maître de l'Ouvrage se libérera des sommes dues </w:t>
      </w:r>
      <w:proofErr w:type="gramStart"/>
      <w:r w:rsidRPr="00D02DF6">
        <w:rPr>
          <w:rFonts w:ascii="Arial" w:hAnsi="Arial"/>
          <w:sz w:val="22"/>
          <w:szCs w:val="22"/>
        </w:rPr>
        <w:t>aux sous-traitants payées</w:t>
      </w:r>
      <w:proofErr w:type="gramEnd"/>
      <w:r w:rsidRPr="00D02DF6">
        <w:rPr>
          <w:rFonts w:ascii="Arial" w:hAnsi="Arial"/>
          <w:sz w:val="22"/>
          <w:szCs w:val="22"/>
        </w:rPr>
        <w:t xml:space="preserve"> directement en faisant porter les montants aux crédits des comptes désignés dans les annexes, les avenants ou les actes spéciaux.</w:t>
      </w:r>
    </w:p>
    <w:p w14:paraId="5B00D94F" w14:textId="77777777" w:rsidR="004B1639" w:rsidRPr="00D02DF6" w:rsidRDefault="004B1639" w:rsidP="004B1639">
      <w:pPr>
        <w:spacing w:line="240" w:lineRule="exact"/>
        <w:ind w:right="-1"/>
        <w:jc w:val="both"/>
        <w:rPr>
          <w:rFonts w:ascii="Arial" w:hAnsi="Arial"/>
          <w:sz w:val="22"/>
          <w:szCs w:val="22"/>
        </w:rPr>
      </w:pPr>
    </w:p>
    <w:p w14:paraId="4A9D99C5" w14:textId="77777777" w:rsidR="004B1639" w:rsidRDefault="004B1639" w:rsidP="004B1639">
      <w:pPr>
        <w:pStyle w:val="Corpsdetexte3"/>
        <w:ind w:left="851" w:hanging="851"/>
        <w:rPr>
          <w:rFonts w:cs="Times New Roman"/>
          <w:i w:val="0"/>
          <w:iCs w:val="0"/>
          <w:sz w:val="22"/>
          <w:szCs w:val="22"/>
        </w:rPr>
      </w:pPr>
      <w:r w:rsidRPr="009F7028">
        <w:rPr>
          <w:rFonts w:cs="Times New Roman"/>
          <w:b/>
          <w:i w:val="0"/>
          <w:iCs w:val="0"/>
          <w:sz w:val="22"/>
          <w:szCs w:val="22"/>
        </w:rPr>
        <w:t xml:space="preserve">4.2. </w:t>
      </w:r>
      <w:r w:rsidRPr="009F7028">
        <w:rPr>
          <w:rFonts w:cs="Times New Roman"/>
          <w:b/>
          <w:i w:val="0"/>
          <w:iCs w:val="0"/>
          <w:sz w:val="22"/>
          <w:szCs w:val="22"/>
        </w:rPr>
        <w:tab/>
      </w:r>
      <w:r w:rsidRPr="009F7028">
        <w:rPr>
          <w:rFonts w:cs="Times New Roman"/>
          <w:i w:val="0"/>
          <w:iCs w:val="0"/>
          <w:sz w:val="22"/>
          <w:szCs w:val="22"/>
        </w:rPr>
        <w:t xml:space="preserve">J’affirme sous peine de résiliation du marché, ou de mise en régie, à ses torts exclusifs, que la société pour laquelle j’interviens ne tombe pas sous le coup de l’interdiction découlant </w:t>
      </w:r>
      <w:r>
        <w:rPr>
          <w:rFonts w:cs="Times New Roman"/>
          <w:i w:val="0"/>
          <w:iCs w:val="0"/>
          <w:sz w:val="22"/>
          <w:szCs w:val="22"/>
        </w:rPr>
        <w:t>des articles R 2143-(5</w:t>
      </w:r>
      <w:r w:rsidRPr="009F7028">
        <w:rPr>
          <w:rFonts w:cs="Times New Roman"/>
          <w:i w:val="0"/>
          <w:iCs w:val="0"/>
          <w:sz w:val="22"/>
          <w:szCs w:val="22"/>
        </w:rPr>
        <w:t xml:space="preserve"> à 16)</w:t>
      </w:r>
      <w:r w:rsidR="004470BF">
        <w:rPr>
          <w:rFonts w:cs="Times New Roman"/>
          <w:i w:val="0"/>
          <w:iCs w:val="0"/>
          <w:sz w:val="22"/>
          <w:szCs w:val="22"/>
        </w:rPr>
        <w:t xml:space="preserve"> du Code de la Commande Publique en vigueur</w:t>
      </w:r>
    </w:p>
    <w:p w14:paraId="1B20EDE4" w14:textId="77777777" w:rsidR="004B1639" w:rsidRPr="009F7028" w:rsidRDefault="004B1639" w:rsidP="004B1639">
      <w:pPr>
        <w:pStyle w:val="Corpsdetexte3"/>
        <w:ind w:left="851" w:hanging="851"/>
        <w:rPr>
          <w:rFonts w:cs="Times New Roman"/>
          <w:i w:val="0"/>
          <w:iCs w:val="0"/>
          <w:sz w:val="22"/>
          <w:szCs w:val="22"/>
        </w:rPr>
      </w:pPr>
    </w:p>
    <w:p w14:paraId="5952F6B4" w14:textId="77777777" w:rsidR="002A6250" w:rsidRDefault="00483DAA" w:rsidP="000178A9">
      <w:pPr>
        <w:pStyle w:val="Corpsdetexte3"/>
        <w:ind w:left="851" w:hanging="851"/>
        <w:rPr>
          <w:b/>
          <w:i w:val="0"/>
          <w:sz w:val="22"/>
          <w:szCs w:val="22"/>
        </w:rPr>
      </w:pPr>
      <w:r w:rsidRPr="00483DAA">
        <w:rPr>
          <w:b/>
          <w:i w:val="0"/>
          <w:sz w:val="22"/>
          <w:szCs w:val="22"/>
        </w:rPr>
        <w:t>4.3</w:t>
      </w:r>
      <w:r w:rsidR="007D752D">
        <w:rPr>
          <w:b/>
          <w:i w:val="0"/>
          <w:sz w:val="22"/>
          <w:szCs w:val="22"/>
        </w:rPr>
        <w:t>.</w:t>
      </w:r>
      <w:r w:rsidR="007D752D">
        <w:rPr>
          <w:b/>
          <w:i w:val="0"/>
          <w:sz w:val="22"/>
          <w:szCs w:val="22"/>
        </w:rPr>
        <w:tab/>
      </w:r>
      <w:r w:rsidR="00FF13E9">
        <w:rPr>
          <w:b/>
          <w:i w:val="0"/>
          <w:sz w:val="22"/>
          <w:szCs w:val="22"/>
        </w:rPr>
        <w:t>Bénéfice de l’avance :</w:t>
      </w:r>
    </w:p>
    <w:p w14:paraId="5ECF3E0A" w14:textId="77777777" w:rsidR="002A6250" w:rsidRDefault="002A6250" w:rsidP="000178A9">
      <w:pPr>
        <w:pStyle w:val="Corpsdetexte3"/>
        <w:ind w:left="851" w:hanging="851"/>
        <w:rPr>
          <w:b/>
          <w:i w:val="0"/>
          <w:sz w:val="22"/>
          <w:szCs w:val="22"/>
        </w:rPr>
      </w:pPr>
    </w:p>
    <w:p w14:paraId="4F8BFFFD" w14:textId="77777777" w:rsidR="002A6250" w:rsidRPr="002A6250" w:rsidRDefault="002A6250" w:rsidP="002A6250">
      <w:pPr>
        <w:pStyle w:val="Corpsdetexte3"/>
        <w:ind w:left="851" w:hanging="851"/>
        <w:rPr>
          <w:b/>
          <w:i w:val="0"/>
          <w:sz w:val="22"/>
          <w:szCs w:val="22"/>
        </w:rPr>
      </w:pPr>
      <w:r>
        <w:rPr>
          <w:rFonts w:ascii="Times New Roman" w:hAnsi="Times New Roman"/>
        </w:rPr>
        <w:t xml:space="preserve">                  </w:t>
      </w:r>
      <w:r w:rsidRPr="002A6250">
        <w:rPr>
          <w:rFonts w:ascii="Times New Roman" w:hAnsi="Times New Roman"/>
        </w:rPr>
        <w:t xml:space="preserve"> </w:t>
      </w:r>
      <w:r>
        <w:fldChar w:fldCharType="begin">
          <w:ffData>
            <w:name w:val=""/>
            <w:enabled/>
            <w:calcOnExit w:val="0"/>
            <w:checkBox>
              <w:sizeAuto/>
              <w:default w:val="0"/>
            </w:checkBox>
          </w:ffData>
        </w:fldChar>
      </w:r>
      <w:r>
        <w:instrText xml:space="preserve"> FORMCHECKBOX </w:instrText>
      </w:r>
      <w:r w:rsidR="006C74A3">
        <w:fldChar w:fldCharType="separate"/>
      </w:r>
      <w:r>
        <w:fldChar w:fldCharType="end"/>
      </w:r>
      <w:r>
        <w:t xml:space="preserve"> </w:t>
      </w:r>
      <w:proofErr w:type="gramStart"/>
      <w:r w:rsidRPr="002A6250">
        <w:rPr>
          <w:i w:val="0"/>
          <w:sz w:val="22"/>
        </w:rPr>
        <w:t>je</w:t>
      </w:r>
      <w:proofErr w:type="gramEnd"/>
      <w:r w:rsidRPr="002A6250">
        <w:rPr>
          <w:i w:val="0"/>
          <w:sz w:val="22"/>
        </w:rPr>
        <w:t xml:space="preserve"> renonce au bénéfice de l’avance</w:t>
      </w:r>
      <w:r>
        <w:rPr>
          <w:i w:val="0"/>
          <w:sz w:val="22"/>
        </w:rPr>
        <w:t xml:space="preserve">   </w:t>
      </w:r>
      <w:r w:rsidRPr="002A6250">
        <w:rPr>
          <w:rFonts w:ascii="Times New Roman" w:hAnsi="Times New Roman"/>
        </w:rPr>
        <w:t xml:space="preserve"> </w:t>
      </w:r>
      <w:r>
        <w:fldChar w:fldCharType="begin">
          <w:ffData>
            <w:name w:val=""/>
            <w:enabled/>
            <w:calcOnExit w:val="0"/>
            <w:checkBox>
              <w:sizeAuto/>
              <w:default w:val="0"/>
            </w:checkBox>
          </w:ffData>
        </w:fldChar>
      </w:r>
      <w:r>
        <w:instrText xml:space="preserve"> FORMCHECKBOX </w:instrText>
      </w:r>
      <w:r w:rsidR="006C74A3">
        <w:fldChar w:fldCharType="separate"/>
      </w:r>
      <w:r>
        <w:fldChar w:fldCharType="end"/>
      </w:r>
      <w:r>
        <w:t xml:space="preserve"> </w:t>
      </w:r>
      <w:r w:rsidRPr="002A6250">
        <w:rPr>
          <w:i w:val="0"/>
          <w:sz w:val="22"/>
        </w:rPr>
        <w:t xml:space="preserve">je </w:t>
      </w:r>
      <w:r>
        <w:rPr>
          <w:i w:val="0"/>
          <w:sz w:val="22"/>
        </w:rPr>
        <w:t xml:space="preserve">ne </w:t>
      </w:r>
      <w:r w:rsidRPr="002A6250">
        <w:rPr>
          <w:i w:val="0"/>
          <w:sz w:val="22"/>
        </w:rPr>
        <w:t xml:space="preserve">renonce </w:t>
      </w:r>
      <w:r>
        <w:rPr>
          <w:i w:val="0"/>
          <w:sz w:val="22"/>
        </w:rPr>
        <w:t xml:space="preserve">pas </w:t>
      </w:r>
      <w:r w:rsidRPr="002A6250">
        <w:rPr>
          <w:i w:val="0"/>
          <w:sz w:val="22"/>
        </w:rPr>
        <w:t>au bénéfice de l’avance</w:t>
      </w:r>
    </w:p>
    <w:p w14:paraId="48E87E80" w14:textId="77777777" w:rsidR="00FF13E9" w:rsidRDefault="00FF13E9" w:rsidP="002A6250">
      <w:pPr>
        <w:pStyle w:val="Corpsdetexte3"/>
        <w:rPr>
          <w:b/>
          <w:i w:val="0"/>
          <w:sz w:val="22"/>
          <w:szCs w:val="22"/>
        </w:rPr>
      </w:pPr>
    </w:p>
    <w:p w14:paraId="1A49DC6E" w14:textId="77777777" w:rsidR="009E2928" w:rsidRPr="00D02DF6" w:rsidRDefault="009E2928" w:rsidP="001A483D">
      <w:pPr>
        <w:ind w:left="5954" w:hanging="709"/>
        <w:jc w:val="center"/>
        <w:rPr>
          <w:rFonts w:ascii="Arial" w:hAnsi="Arial"/>
          <w:bCs/>
          <w:caps/>
          <w:sz w:val="22"/>
          <w:szCs w:val="22"/>
        </w:rPr>
      </w:pPr>
      <w:r w:rsidRPr="00D02DF6">
        <w:rPr>
          <w:rFonts w:ascii="Arial" w:hAnsi="Arial"/>
          <w:bCs/>
          <w:caps/>
          <w:sz w:val="22"/>
          <w:szCs w:val="22"/>
        </w:rPr>
        <w:t>A ……………………………….</w:t>
      </w:r>
    </w:p>
    <w:p w14:paraId="1E9A18F7" w14:textId="77777777" w:rsidR="009E2928" w:rsidRPr="00D02DF6" w:rsidRDefault="009E2928" w:rsidP="001A483D">
      <w:pPr>
        <w:ind w:left="5954" w:hanging="709"/>
        <w:jc w:val="center"/>
        <w:rPr>
          <w:rFonts w:ascii="Arial" w:hAnsi="Arial"/>
          <w:bCs/>
          <w:caps/>
          <w:sz w:val="22"/>
          <w:szCs w:val="22"/>
        </w:rPr>
      </w:pPr>
    </w:p>
    <w:p w14:paraId="18BC8DA1" w14:textId="77777777" w:rsidR="00D02DF6" w:rsidRDefault="009E2928" w:rsidP="001A483D">
      <w:pPr>
        <w:ind w:left="5954" w:hanging="709"/>
        <w:jc w:val="center"/>
        <w:rPr>
          <w:rFonts w:ascii="Arial" w:hAnsi="Arial"/>
          <w:bCs/>
          <w:caps/>
          <w:sz w:val="22"/>
          <w:szCs w:val="22"/>
        </w:rPr>
      </w:pPr>
      <w:r w:rsidRPr="00D02DF6">
        <w:rPr>
          <w:rFonts w:ascii="Arial" w:hAnsi="Arial"/>
          <w:bCs/>
          <w:caps/>
          <w:sz w:val="22"/>
          <w:szCs w:val="22"/>
        </w:rPr>
        <w:t>L</w:t>
      </w:r>
      <w:r w:rsidR="00D02DF6" w:rsidRPr="00D02DF6">
        <w:rPr>
          <w:rFonts w:ascii="Arial" w:hAnsi="Arial"/>
          <w:bCs/>
          <w:sz w:val="22"/>
          <w:szCs w:val="22"/>
        </w:rPr>
        <w:t>e</w:t>
      </w:r>
      <w:r w:rsidRPr="00D02DF6">
        <w:rPr>
          <w:rFonts w:ascii="Arial" w:hAnsi="Arial"/>
          <w:bCs/>
          <w:caps/>
          <w:sz w:val="22"/>
          <w:szCs w:val="22"/>
        </w:rPr>
        <w:t xml:space="preserve"> ………………………………</w:t>
      </w:r>
    </w:p>
    <w:p w14:paraId="1492216C" w14:textId="77777777" w:rsidR="00D02DF6" w:rsidRPr="00D02DF6" w:rsidRDefault="00D02DF6" w:rsidP="001A483D">
      <w:pPr>
        <w:ind w:left="5954" w:hanging="709"/>
        <w:jc w:val="center"/>
        <w:rPr>
          <w:rFonts w:ascii="Arial" w:hAnsi="Arial"/>
          <w:bCs/>
          <w:sz w:val="22"/>
          <w:szCs w:val="22"/>
        </w:rPr>
      </w:pPr>
      <w:r w:rsidRPr="00D02DF6">
        <w:rPr>
          <w:rFonts w:ascii="Arial" w:hAnsi="Arial"/>
          <w:bCs/>
          <w:sz w:val="22"/>
          <w:szCs w:val="22"/>
        </w:rPr>
        <w:t>Mention manuscrite</w:t>
      </w:r>
    </w:p>
    <w:p w14:paraId="4518EE19" w14:textId="77777777" w:rsidR="00D02DF6" w:rsidRPr="00D02DF6" w:rsidRDefault="00D02DF6" w:rsidP="001A483D">
      <w:pPr>
        <w:ind w:left="5954" w:hanging="709"/>
        <w:jc w:val="center"/>
        <w:rPr>
          <w:rFonts w:ascii="Arial" w:hAnsi="Arial"/>
          <w:bCs/>
          <w:i/>
          <w:sz w:val="22"/>
          <w:szCs w:val="22"/>
        </w:rPr>
      </w:pPr>
      <w:r w:rsidRPr="00D02DF6">
        <w:rPr>
          <w:rFonts w:ascii="Arial" w:hAnsi="Arial"/>
          <w:bCs/>
          <w:i/>
          <w:sz w:val="22"/>
          <w:szCs w:val="22"/>
        </w:rPr>
        <w:t>"Lu et Approuvé"</w:t>
      </w:r>
    </w:p>
    <w:p w14:paraId="687301F5" w14:textId="77777777" w:rsidR="00D02DF6" w:rsidRPr="00D02DF6" w:rsidRDefault="00D02DF6" w:rsidP="001A483D">
      <w:pPr>
        <w:ind w:left="5954" w:hanging="709"/>
        <w:jc w:val="center"/>
        <w:rPr>
          <w:rFonts w:ascii="Arial" w:hAnsi="Arial"/>
          <w:bCs/>
          <w:i/>
          <w:sz w:val="22"/>
          <w:szCs w:val="22"/>
        </w:rPr>
      </w:pPr>
    </w:p>
    <w:p w14:paraId="1F1EFBC8" w14:textId="77777777" w:rsidR="00D02DF6" w:rsidRDefault="00D02DF6" w:rsidP="001A483D">
      <w:pPr>
        <w:ind w:left="5954" w:hanging="709"/>
        <w:jc w:val="center"/>
        <w:rPr>
          <w:rFonts w:ascii="Arial" w:hAnsi="Arial"/>
          <w:bCs/>
          <w:i/>
          <w:sz w:val="10"/>
          <w:szCs w:val="10"/>
        </w:rPr>
      </w:pPr>
    </w:p>
    <w:p w14:paraId="02ADF117" w14:textId="77777777" w:rsidR="001A483D" w:rsidRPr="007026B8" w:rsidRDefault="001A483D" w:rsidP="001A483D">
      <w:pPr>
        <w:ind w:left="5954" w:hanging="709"/>
        <w:jc w:val="center"/>
        <w:rPr>
          <w:rFonts w:ascii="Arial" w:hAnsi="Arial"/>
          <w:bCs/>
          <w:i/>
          <w:sz w:val="10"/>
          <w:szCs w:val="10"/>
        </w:rPr>
      </w:pPr>
    </w:p>
    <w:p w14:paraId="6606B321" w14:textId="77777777" w:rsidR="00D02DF6" w:rsidRPr="00D02DF6" w:rsidRDefault="00D02DF6" w:rsidP="001A483D">
      <w:pPr>
        <w:ind w:left="5954" w:hanging="709"/>
        <w:jc w:val="center"/>
        <w:rPr>
          <w:rFonts w:ascii="Arial" w:hAnsi="Arial"/>
          <w:bCs/>
          <w:i/>
          <w:sz w:val="22"/>
          <w:szCs w:val="22"/>
        </w:rPr>
      </w:pPr>
    </w:p>
    <w:p w14:paraId="2A12E68A" w14:textId="77777777" w:rsidR="00D02DF6" w:rsidRPr="00D02DF6" w:rsidRDefault="00D02DF6" w:rsidP="001A483D">
      <w:pPr>
        <w:ind w:left="5954" w:hanging="709"/>
        <w:jc w:val="center"/>
        <w:rPr>
          <w:rFonts w:ascii="Arial" w:hAnsi="Arial"/>
          <w:bCs/>
          <w:sz w:val="22"/>
          <w:szCs w:val="22"/>
        </w:rPr>
      </w:pPr>
      <w:r>
        <w:rPr>
          <w:rFonts w:ascii="Arial" w:hAnsi="Arial"/>
          <w:bCs/>
          <w:sz w:val="22"/>
          <w:szCs w:val="22"/>
        </w:rPr>
        <w:t>Cachet et</w:t>
      </w:r>
      <w:r w:rsidR="009E2928" w:rsidRPr="00D02DF6">
        <w:rPr>
          <w:rFonts w:ascii="Arial" w:hAnsi="Arial"/>
          <w:bCs/>
          <w:sz w:val="22"/>
          <w:szCs w:val="22"/>
        </w:rPr>
        <w:t xml:space="preserve"> Signature</w:t>
      </w:r>
    </w:p>
    <w:p w14:paraId="3222F5AE" w14:textId="77777777" w:rsidR="009E2928" w:rsidRPr="00D02DF6" w:rsidRDefault="009E2928" w:rsidP="001A483D">
      <w:pPr>
        <w:ind w:left="5954" w:hanging="709"/>
        <w:jc w:val="center"/>
        <w:rPr>
          <w:rFonts w:ascii="Arial" w:hAnsi="Arial"/>
          <w:bCs/>
          <w:sz w:val="22"/>
          <w:szCs w:val="22"/>
        </w:rPr>
      </w:pPr>
      <w:proofErr w:type="gramStart"/>
      <w:r w:rsidRPr="00D02DF6">
        <w:rPr>
          <w:rFonts w:ascii="Arial" w:hAnsi="Arial"/>
          <w:bCs/>
          <w:sz w:val="22"/>
          <w:szCs w:val="22"/>
        </w:rPr>
        <w:t>de</w:t>
      </w:r>
      <w:proofErr w:type="gramEnd"/>
      <w:r w:rsidRPr="00D02DF6">
        <w:rPr>
          <w:rFonts w:ascii="Arial" w:hAnsi="Arial"/>
          <w:bCs/>
          <w:sz w:val="22"/>
          <w:szCs w:val="22"/>
        </w:rPr>
        <w:t xml:space="preserve"> l’</w:t>
      </w:r>
      <w:r w:rsidR="00D02DF6">
        <w:rPr>
          <w:rFonts w:ascii="Arial" w:hAnsi="Arial"/>
          <w:bCs/>
          <w:sz w:val="22"/>
          <w:szCs w:val="22"/>
        </w:rPr>
        <w:t>e</w:t>
      </w:r>
      <w:r w:rsidRPr="00D02DF6">
        <w:rPr>
          <w:rFonts w:ascii="Arial" w:hAnsi="Arial"/>
          <w:bCs/>
          <w:sz w:val="22"/>
          <w:szCs w:val="22"/>
        </w:rPr>
        <w:t>ntrepreneur</w:t>
      </w:r>
    </w:p>
    <w:p w14:paraId="0237DADF" w14:textId="77777777" w:rsidR="00D84E93" w:rsidRDefault="001A35A7" w:rsidP="00D84E93">
      <w:pPr>
        <w:tabs>
          <w:tab w:val="left" w:pos="0"/>
        </w:tabs>
        <w:rPr>
          <w:rFonts w:ascii="Arial" w:hAnsi="Arial"/>
          <w:b/>
          <w:caps/>
          <w:sz w:val="22"/>
          <w:szCs w:val="22"/>
        </w:rPr>
      </w:pPr>
      <w:r>
        <w:rPr>
          <w:rFonts w:ascii="Arial" w:hAnsi="Arial"/>
          <w:b/>
          <w:caps/>
          <w:sz w:val="22"/>
          <w:szCs w:val="22"/>
        </w:rPr>
        <w:br w:type="page"/>
      </w:r>
    </w:p>
    <w:p w14:paraId="17A5ECF4" w14:textId="77777777" w:rsidR="00A028C7" w:rsidRPr="00AE0442"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Cs/>
          <w:i/>
          <w:iCs/>
          <w:spacing w:val="40"/>
          <w:sz w:val="22"/>
          <w:szCs w:val="22"/>
        </w:rPr>
      </w:pPr>
      <w:r w:rsidRPr="00AE0442">
        <w:rPr>
          <w:rFonts w:ascii="Arial" w:hAnsi="Arial"/>
          <w:bCs/>
          <w:i/>
          <w:iCs/>
          <w:spacing w:val="40"/>
          <w:sz w:val="22"/>
          <w:szCs w:val="22"/>
        </w:rPr>
        <w:lastRenderedPageBreak/>
        <w:t>PARTIE RESERVEE A L'ADMINISTRATION</w:t>
      </w:r>
    </w:p>
    <w:p w14:paraId="537FFC38" w14:textId="77777777" w:rsidR="00A028C7" w:rsidRPr="00EE725F" w:rsidRDefault="00A028C7" w:rsidP="00EE725F">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b/>
          <w:sz w:val="28"/>
        </w:rPr>
      </w:pPr>
      <w:r>
        <w:rPr>
          <w:rFonts w:ascii="Arial" w:hAnsi="Arial"/>
          <w:b/>
          <w:sz w:val="28"/>
        </w:rPr>
        <w:t>VISAS</w:t>
      </w:r>
    </w:p>
    <w:p w14:paraId="6FFBD74B" w14:textId="77777777" w:rsidR="00A028C7" w:rsidRPr="00083845" w:rsidRDefault="00A028C7">
      <w:pPr>
        <w:spacing w:line="240" w:lineRule="exact"/>
        <w:ind w:right="-1"/>
        <w:jc w:val="center"/>
        <w:rPr>
          <w:rFonts w:ascii="Arial" w:hAnsi="Arial"/>
          <w:sz w:val="16"/>
          <w:szCs w:val="16"/>
        </w:rPr>
      </w:pPr>
    </w:p>
    <w:p w14:paraId="2B7F481E" w14:textId="77777777" w:rsidR="00A028C7" w:rsidRPr="00687BB9" w:rsidRDefault="00A028C7">
      <w:pPr>
        <w:spacing w:line="320" w:lineRule="exact"/>
        <w:ind w:left="142"/>
        <w:jc w:val="both"/>
        <w:rPr>
          <w:rFonts w:ascii="Arial" w:hAnsi="Arial"/>
          <w:sz w:val="28"/>
        </w:rPr>
      </w:pPr>
      <w:r w:rsidRPr="00687BB9">
        <w:rPr>
          <w:rFonts w:ascii="Arial" w:hAnsi="Arial"/>
          <w:sz w:val="28"/>
        </w:rPr>
        <w:t>RAPPEL</w:t>
      </w:r>
    </w:p>
    <w:p w14:paraId="4CFE61B7" w14:textId="77777777" w:rsidR="00A028C7" w:rsidRPr="00083845" w:rsidRDefault="00A028C7">
      <w:pPr>
        <w:spacing w:line="240" w:lineRule="exact"/>
        <w:ind w:left="142" w:right="-1"/>
        <w:jc w:val="both"/>
        <w:rPr>
          <w:rFonts w:ascii="Arial" w:hAnsi="Arial"/>
          <w:sz w:val="16"/>
          <w:szCs w:val="16"/>
        </w:rPr>
      </w:pPr>
    </w:p>
    <w:p w14:paraId="16D6EB89" w14:textId="77777777" w:rsidR="00AE0442" w:rsidRDefault="00AE0442" w:rsidP="003A4AA5">
      <w:pPr>
        <w:tabs>
          <w:tab w:val="right" w:leader="dot" w:pos="9498"/>
        </w:tabs>
        <w:spacing w:line="240" w:lineRule="exact"/>
        <w:ind w:right="-1"/>
        <w:jc w:val="both"/>
        <w:rPr>
          <w:rFonts w:ascii="Arial" w:hAnsi="Arial"/>
          <w:sz w:val="22"/>
          <w:szCs w:val="22"/>
        </w:rPr>
      </w:pPr>
      <w:r>
        <w:rPr>
          <w:rFonts w:ascii="Arial" w:hAnsi="Arial"/>
          <w:sz w:val="22"/>
          <w:szCs w:val="22"/>
        </w:rPr>
        <w:t xml:space="preserve">N° du marché : </w:t>
      </w:r>
      <w:r>
        <w:rPr>
          <w:rFonts w:ascii="Arial" w:hAnsi="Arial"/>
          <w:sz w:val="22"/>
          <w:szCs w:val="22"/>
        </w:rPr>
        <w:tab/>
      </w:r>
    </w:p>
    <w:p w14:paraId="4E16B359" w14:textId="77777777" w:rsidR="003A4AA5" w:rsidRPr="00083845" w:rsidRDefault="003A4AA5" w:rsidP="003A4AA5">
      <w:pPr>
        <w:tabs>
          <w:tab w:val="right" w:leader="dot" w:pos="9498"/>
        </w:tabs>
        <w:spacing w:line="240" w:lineRule="exact"/>
        <w:ind w:right="-1"/>
        <w:jc w:val="both"/>
        <w:rPr>
          <w:rFonts w:ascii="Arial" w:hAnsi="Arial"/>
          <w:sz w:val="16"/>
          <w:szCs w:val="16"/>
        </w:rPr>
      </w:pPr>
    </w:p>
    <w:p w14:paraId="060A3165" w14:textId="77777777" w:rsidR="00A140EF" w:rsidRDefault="00AA429D" w:rsidP="00A140EF">
      <w:pPr>
        <w:rPr>
          <w:rFonts w:cs="Arial"/>
          <w:b/>
          <w:sz w:val="28"/>
          <w:szCs w:val="28"/>
        </w:rPr>
      </w:pPr>
      <w:r>
        <w:rPr>
          <w:rFonts w:ascii="Arial" w:hAnsi="Arial"/>
          <w:sz w:val="22"/>
          <w:szCs w:val="22"/>
        </w:rPr>
        <w:t>N° et intitulé de l’opération</w:t>
      </w:r>
      <w:r w:rsidR="00970A63">
        <w:rPr>
          <w:rFonts w:ascii="Arial" w:hAnsi="Arial"/>
          <w:sz w:val="22"/>
          <w:szCs w:val="22"/>
        </w:rPr>
        <w:t xml:space="preserve"> : </w:t>
      </w:r>
      <w:r w:rsidR="00DC0FA9">
        <w:rPr>
          <w:rFonts w:ascii="Arial" w:hAnsi="Arial"/>
          <w:sz w:val="22"/>
          <w:szCs w:val="22"/>
        </w:rPr>
        <w:tab/>
      </w:r>
      <w:r w:rsidR="00A140EF" w:rsidRPr="006C147B">
        <w:rPr>
          <w:rFonts w:cs="Arial"/>
          <w:b/>
          <w:sz w:val="28"/>
          <w:szCs w:val="28"/>
        </w:rPr>
        <w:t>Bâtiment Achard</w:t>
      </w:r>
      <w:r w:rsidR="00A140EF">
        <w:rPr>
          <w:rFonts w:cs="Arial"/>
          <w:b/>
          <w:sz w:val="28"/>
          <w:szCs w:val="28"/>
        </w:rPr>
        <w:t xml:space="preserve"> - </w:t>
      </w:r>
      <w:r w:rsidR="00A140EF" w:rsidRPr="006C147B">
        <w:rPr>
          <w:rFonts w:cs="Arial"/>
          <w:b/>
          <w:sz w:val="28"/>
          <w:szCs w:val="28"/>
        </w:rPr>
        <w:t>Restructuration d</w:t>
      </w:r>
      <w:r w:rsidR="00A140EF">
        <w:rPr>
          <w:rFonts w:cs="Arial"/>
          <w:b/>
          <w:sz w:val="28"/>
          <w:szCs w:val="28"/>
        </w:rPr>
        <w:t>e l’aile Est du 7</w:t>
      </w:r>
      <w:r w:rsidR="00A140EF" w:rsidRPr="00984764">
        <w:rPr>
          <w:rFonts w:cs="Arial"/>
          <w:b/>
          <w:sz w:val="28"/>
          <w:szCs w:val="28"/>
          <w:vertAlign w:val="superscript"/>
        </w:rPr>
        <w:t>e</w:t>
      </w:r>
      <w:r w:rsidR="00A140EF">
        <w:rPr>
          <w:rFonts w:cs="Arial"/>
          <w:b/>
          <w:sz w:val="28"/>
          <w:szCs w:val="28"/>
        </w:rPr>
        <w:t xml:space="preserve"> étage</w:t>
      </w:r>
    </w:p>
    <w:p w14:paraId="6BE96AC1" w14:textId="77777777" w:rsidR="006F0220" w:rsidRPr="00083845" w:rsidRDefault="00B27A3E" w:rsidP="003A4AA5">
      <w:pPr>
        <w:jc w:val="both"/>
        <w:rPr>
          <w:rFonts w:ascii="Arial" w:hAnsi="Arial" w:cs="Arial"/>
          <w:b/>
          <w:sz w:val="16"/>
          <w:szCs w:val="16"/>
        </w:rPr>
      </w:pPr>
      <w:r w:rsidRPr="00083845">
        <w:rPr>
          <w:rFonts w:ascii="Arial" w:hAnsi="Arial" w:cs="Arial"/>
          <w:b/>
          <w:sz w:val="16"/>
          <w:szCs w:val="16"/>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26"/>
        <w:gridCol w:w="8253"/>
      </w:tblGrid>
      <w:tr w:rsidR="003A4AA5" w14:paraId="7E8705F9" w14:textId="77777777" w:rsidTr="00541328">
        <w:trPr>
          <w:trHeight w:val="567"/>
          <w:jc w:val="center"/>
        </w:trPr>
        <w:tc>
          <w:tcPr>
            <w:tcW w:w="1526" w:type="dxa"/>
            <w:tcBorders>
              <w:right w:val="single" w:sz="4" w:space="0" w:color="auto"/>
            </w:tcBorders>
            <w:shd w:val="clear" w:color="auto" w:fill="FFFFFF"/>
            <w:vAlign w:val="center"/>
          </w:tcPr>
          <w:p w14:paraId="74B169D1" w14:textId="4E87A59A" w:rsidR="003A4AA5" w:rsidRDefault="00D472D7" w:rsidP="00A140EF">
            <w:pPr>
              <w:jc w:val="center"/>
              <w:rPr>
                <w:rFonts w:ascii="Arial" w:hAnsi="Arial" w:cs="Arial"/>
                <w:b/>
                <w:sz w:val="24"/>
                <w:szCs w:val="24"/>
              </w:rPr>
            </w:pPr>
            <w:r>
              <w:rPr>
                <w:rFonts w:ascii="Arial" w:hAnsi="Arial" w:cs="Arial"/>
                <w:b/>
                <w:sz w:val="24"/>
                <w:szCs w:val="24"/>
              </w:rPr>
              <w:t xml:space="preserve">Lot n° </w:t>
            </w:r>
            <w:r w:rsidR="00D64874">
              <w:rPr>
                <w:rFonts w:ascii="Arial" w:hAnsi="Arial" w:cs="Arial"/>
                <w:b/>
                <w:sz w:val="24"/>
                <w:szCs w:val="24"/>
              </w:rPr>
              <w:t>0</w:t>
            </w:r>
            <w:r w:rsidR="00A140EF">
              <w:rPr>
                <w:rFonts w:ascii="Arial" w:hAnsi="Arial" w:cs="Arial"/>
                <w:b/>
                <w:sz w:val="24"/>
                <w:szCs w:val="24"/>
              </w:rPr>
              <w:t>4</w:t>
            </w:r>
          </w:p>
        </w:tc>
        <w:tc>
          <w:tcPr>
            <w:tcW w:w="8253" w:type="dxa"/>
            <w:tcBorders>
              <w:left w:val="single" w:sz="4" w:space="0" w:color="auto"/>
            </w:tcBorders>
            <w:shd w:val="clear" w:color="auto" w:fill="FFFFFF"/>
            <w:vAlign w:val="center"/>
          </w:tcPr>
          <w:p w14:paraId="553572EE" w14:textId="23149D60" w:rsidR="003A4AA5" w:rsidRPr="00404117" w:rsidRDefault="00361EF1" w:rsidP="00083845">
            <w:pPr>
              <w:rPr>
                <w:rFonts w:ascii="Arial" w:hAnsi="Arial" w:cs="Arial"/>
                <w:b/>
                <w:sz w:val="24"/>
                <w:szCs w:val="24"/>
              </w:rPr>
            </w:pPr>
            <w:r>
              <w:rPr>
                <w:rFonts w:ascii="Arial" w:hAnsi="Arial" w:cs="Arial"/>
                <w:b/>
                <w:sz w:val="24"/>
                <w:szCs w:val="24"/>
              </w:rPr>
              <w:t>Peintures-Revêtements muraux</w:t>
            </w:r>
            <w:r w:rsidR="00AE10BA">
              <w:rPr>
                <w:rFonts w:ascii="Arial" w:hAnsi="Arial" w:cs="Arial"/>
                <w:b/>
                <w:sz w:val="24"/>
                <w:szCs w:val="24"/>
              </w:rPr>
              <w:t xml:space="preserve"> </w:t>
            </w:r>
            <w:r w:rsidR="00815C53" w:rsidRPr="00815C53">
              <w:rPr>
                <w:rFonts w:ascii="Arial" w:hAnsi="Arial" w:cs="Arial"/>
                <w:b/>
                <w:sz w:val="24"/>
                <w:szCs w:val="24"/>
              </w:rPr>
              <w:tab/>
            </w:r>
          </w:p>
        </w:tc>
      </w:tr>
    </w:tbl>
    <w:p w14:paraId="398ACB65" w14:textId="1FCD07EB" w:rsidR="002F6DC4" w:rsidRPr="006B24F2" w:rsidRDefault="002F6DC4" w:rsidP="002F6DC4">
      <w:pPr>
        <w:tabs>
          <w:tab w:val="left" w:pos="0"/>
          <w:tab w:val="right" w:leader="dot" w:pos="9923"/>
        </w:tabs>
        <w:spacing w:line="240" w:lineRule="exact"/>
        <w:ind w:left="142" w:right="-1"/>
        <w:jc w:val="both"/>
        <w:rPr>
          <w:rFonts w:ascii="Arial" w:hAnsi="Arial" w:cs="Arial"/>
          <w:sz w:val="18"/>
          <w:szCs w:val="18"/>
        </w:rPr>
      </w:pPr>
      <w:r w:rsidRPr="006B24F2">
        <w:rPr>
          <w:rFonts w:ascii="Arial" w:hAnsi="Arial" w:cs="Arial"/>
          <w:sz w:val="18"/>
          <w:szCs w:val="18"/>
        </w:rPr>
        <w:t xml:space="preserve">Code nomenclature : </w:t>
      </w:r>
      <w:r w:rsidR="00C11488">
        <w:rPr>
          <w:rFonts w:ascii="Arial" w:hAnsi="Arial" w:cs="Arial"/>
          <w:sz w:val="18"/>
          <w:szCs w:val="18"/>
        </w:rPr>
        <w:t>099999</w:t>
      </w:r>
    </w:p>
    <w:p w14:paraId="1CA9A581" w14:textId="41438FCF" w:rsidR="002F6DC4" w:rsidRPr="006B24F2" w:rsidRDefault="002F6DC4" w:rsidP="002F6DC4">
      <w:pPr>
        <w:tabs>
          <w:tab w:val="left" w:pos="0"/>
          <w:tab w:val="right" w:leader="dot" w:pos="9923"/>
        </w:tabs>
        <w:spacing w:line="240" w:lineRule="exact"/>
        <w:ind w:left="142" w:right="-1"/>
        <w:jc w:val="both"/>
        <w:rPr>
          <w:rFonts w:ascii="Arial" w:hAnsi="Arial" w:cs="Arial"/>
          <w:sz w:val="18"/>
          <w:szCs w:val="18"/>
        </w:rPr>
      </w:pPr>
      <w:r w:rsidRPr="006B24F2">
        <w:rPr>
          <w:rFonts w:ascii="Arial" w:hAnsi="Arial" w:cs="Arial"/>
          <w:sz w:val="18"/>
          <w:szCs w:val="18"/>
        </w:rPr>
        <w:t>Code article : 30000929</w:t>
      </w:r>
    </w:p>
    <w:p w14:paraId="333F081A" w14:textId="24CC6C22" w:rsidR="002F6DC4" w:rsidRPr="006B24F2" w:rsidRDefault="002F6DC4" w:rsidP="002F6DC4">
      <w:pPr>
        <w:tabs>
          <w:tab w:val="left" w:pos="0"/>
          <w:tab w:val="right" w:leader="dot" w:pos="9923"/>
        </w:tabs>
        <w:spacing w:line="240" w:lineRule="exact"/>
        <w:ind w:left="142" w:right="-1"/>
        <w:jc w:val="both"/>
        <w:rPr>
          <w:rFonts w:ascii="Arial" w:hAnsi="Arial" w:cs="Arial"/>
          <w:sz w:val="18"/>
          <w:szCs w:val="18"/>
        </w:rPr>
      </w:pPr>
      <w:r w:rsidRPr="006B24F2">
        <w:rPr>
          <w:rFonts w:ascii="Arial" w:hAnsi="Arial" w:cs="Arial"/>
          <w:sz w:val="18"/>
          <w:szCs w:val="18"/>
        </w:rPr>
        <w:t xml:space="preserve">Elément d’OTP : </w:t>
      </w:r>
    </w:p>
    <w:p w14:paraId="142696CE" w14:textId="77777777" w:rsidR="002F6DC4" w:rsidRPr="00083845" w:rsidRDefault="002F6DC4" w:rsidP="002F6DC4">
      <w:pPr>
        <w:tabs>
          <w:tab w:val="left" w:pos="0"/>
          <w:tab w:val="right" w:leader="dot" w:pos="9923"/>
        </w:tabs>
        <w:spacing w:line="240" w:lineRule="exact"/>
        <w:ind w:left="142" w:right="-1"/>
        <w:jc w:val="both"/>
        <w:rPr>
          <w:rFonts w:ascii="Arial" w:hAnsi="Arial" w:cs="Arial"/>
          <w:sz w:val="16"/>
          <w:szCs w:val="16"/>
        </w:rPr>
      </w:pPr>
    </w:p>
    <w:p w14:paraId="277409A5" w14:textId="77777777" w:rsidR="002F6DC4" w:rsidRPr="002F6DC4" w:rsidRDefault="002F6DC4" w:rsidP="002F6DC4">
      <w:pPr>
        <w:tabs>
          <w:tab w:val="left" w:pos="0"/>
          <w:tab w:val="right" w:leader="dot" w:pos="9923"/>
        </w:tabs>
        <w:spacing w:line="240" w:lineRule="exact"/>
        <w:ind w:left="142" w:right="-1"/>
        <w:jc w:val="both"/>
        <w:rPr>
          <w:rFonts w:ascii="Arial" w:hAnsi="Arial" w:cs="Arial"/>
          <w:sz w:val="22"/>
          <w:szCs w:val="22"/>
        </w:rPr>
      </w:pPr>
      <w:r w:rsidRPr="002F6DC4">
        <w:rPr>
          <w:rFonts w:ascii="Arial" w:hAnsi="Arial" w:cs="Arial"/>
          <w:sz w:val="22"/>
          <w:szCs w:val="22"/>
        </w:rPr>
        <w:t>Entreprise attributaire du marché :</w:t>
      </w:r>
      <w:r w:rsidRPr="002F6DC4">
        <w:rPr>
          <w:rFonts w:ascii="Arial" w:hAnsi="Arial" w:cs="Arial"/>
          <w:sz w:val="22"/>
          <w:szCs w:val="22"/>
        </w:rPr>
        <w:tab/>
      </w:r>
    </w:p>
    <w:p w14:paraId="29A2CA3F" w14:textId="77777777" w:rsidR="002F6DC4" w:rsidRPr="002F6DC4" w:rsidRDefault="002F6DC4" w:rsidP="002F6DC4">
      <w:pPr>
        <w:spacing w:line="240" w:lineRule="exact"/>
        <w:ind w:left="142" w:right="-1"/>
        <w:jc w:val="both"/>
        <w:rPr>
          <w:rFonts w:ascii="Arial" w:hAnsi="Arial" w:cs="Arial"/>
          <w:sz w:val="22"/>
          <w:szCs w:val="22"/>
        </w:rPr>
      </w:pPr>
      <w:r w:rsidRPr="002F6DC4">
        <w:rPr>
          <w:rFonts w:ascii="Arial" w:hAnsi="Arial" w:cs="Arial"/>
          <w:sz w:val="22"/>
          <w:szCs w:val="22"/>
        </w:rPr>
        <w:t>Code SAP :</w:t>
      </w:r>
    </w:p>
    <w:p w14:paraId="65359B6A" w14:textId="77777777" w:rsidR="002F6DC4" w:rsidRPr="00083845" w:rsidRDefault="002F6DC4" w:rsidP="002F6DC4">
      <w:pPr>
        <w:spacing w:line="240" w:lineRule="exact"/>
        <w:ind w:left="142" w:right="-1"/>
        <w:jc w:val="both"/>
        <w:rPr>
          <w:rFonts w:ascii="Arial" w:hAnsi="Arial" w:cs="Arial"/>
          <w:sz w:val="16"/>
          <w:szCs w:val="16"/>
        </w:rPr>
      </w:pPr>
    </w:p>
    <w:p w14:paraId="54982B1E" w14:textId="168DD84D" w:rsidR="002F6DC4" w:rsidRPr="002F6DC4" w:rsidRDefault="002F6DC4" w:rsidP="002F6DC4">
      <w:pPr>
        <w:tabs>
          <w:tab w:val="left" w:pos="9923"/>
        </w:tabs>
        <w:ind w:right="284"/>
        <w:jc w:val="both"/>
        <w:rPr>
          <w:rFonts w:ascii="Arial" w:hAnsi="Arial" w:cs="Arial"/>
          <w:bCs/>
          <w:sz w:val="22"/>
          <w:szCs w:val="22"/>
        </w:rPr>
      </w:pPr>
      <w:r w:rsidRPr="002F6DC4">
        <w:rPr>
          <w:rFonts w:ascii="Arial" w:hAnsi="Arial" w:cs="Arial"/>
          <w:bCs/>
          <w:sz w:val="22"/>
          <w:szCs w:val="22"/>
        </w:rPr>
        <w:t>Base</w:t>
      </w:r>
      <w:r w:rsidR="002D5FDF">
        <w:rPr>
          <w:rFonts w:ascii="Arial" w:hAnsi="Arial" w:cs="Arial"/>
          <w:bCs/>
          <w:sz w:val="22"/>
          <w:szCs w:val="22"/>
        </w:rPr>
        <w:t xml:space="preserve"> </w:t>
      </w:r>
      <w:r w:rsidRPr="002F6DC4">
        <w:rPr>
          <w:rFonts w:ascii="Arial" w:hAnsi="Arial" w:cs="Arial"/>
          <w:bCs/>
          <w:sz w:val="22"/>
          <w:szCs w:val="22"/>
        </w:rPr>
        <w:t>: ……………………………€ HT…………………………. € TTC</w:t>
      </w:r>
    </w:p>
    <w:p w14:paraId="16709554" w14:textId="77777777" w:rsidR="00083845" w:rsidRPr="00083845" w:rsidRDefault="00083845" w:rsidP="00083845">
      <w:pPr>
        <w:tabs>
          <w:tab w:val="left" w:pos="9923"/>
        </w:tabs>
        <w:ind w:right="284"/>
        <w:jc w:val="both"/>
        <w:rPr>
          <w:rFonts w:ascii="Arial" w:hAnsi="Arial" w:cs="Arial"/>
          <w:bCs/>
          <w:sz w:val="16"/>
          <w:szCs w:val="16"/>
        </w:rPr>
      </w:pPr>
    </w:p>
    <w:p w14:paraId="26CC05A2" w14:textId="77777777" w:rsidR="002F6DC4" w:rsidRPr="002F6DC4" w:rsidRDefault="002F6DC4" w:rsidP="002F6DC4">
      <w:pPr>
        <w:tabs>
          <w:tab w:val="left" w:pos="9923"/>
        </w:tabs>
        <w:ind w:right="284"/>
        <w:rPr>
          <w:rFonts w:ascii="Arial" w:hAnsi="Arial" w:cs="Arial"/>
          <w:sz w:val="22"/>
          <w:szCs w:val="22"/>
        </w:rPr>
      </w:pPr>
    </w:p>
    <w:p w14:paraId="7C00D19E" w14:textId="77777777" w:rsidR="002F6DC4" w:rsidRPr="002F6DC4" w:rsidRDefault="002F6DC4" w:rsidP="002F6DC4">
      <w:pPr>
        <w:spacing w:line="240" w:lineRule="exact"/>
        <w:ind w:left="142" w:right="-1"/>
        <w:jc w:val="both"/>
        <w:rPr>
          <w:rFonts w:ascii="Arial" w:hAnsi="Arial" w:cs="Arial"/>
          <w:sz w:val="22"/>
          <w:szCs w:val="22"/>
        </w:rPr>
      </w:pPr>
    </w:p>
    <w:p w14:paraId="46769C53" w14:textId="61C641D0" w:rsidR="002F6DC4" w:rsidRPr="002F6DC4" w:rsidRDefault="002F6DC4" w:rsidP="002F6DC4">
      <w:pPr>
        <w:tabs>
          <w:tab w:val="right" w:leader="dot" w:pos="5387"/>
          <w:tab w:val="left" w:pos="5529"/>
        </w:tabs>
        <w:ind w:left="142"/>
        <w:jc w:val="both"/>
        <w:rPr>
          <w:rFonts w:ascii="Arial" w:hAnsi="Arial" w:cs="Arial"/>
          <w:sz w:val="22"/>
          <w:szCs w:val="22"/>
        </w:rPr>
      </w:pPr>
      <w:r w:rsidRPr="002F6DC4">
        <w:rPr>
          <w:rFonts w:ascii="Arial" w:hAnsi="Arial" w:cs="Arial"/>
          <w:sz w:val="22"/>
          <w:szCs w:val="22"/>
        </w:rPr>
        <w:t xml:space="preserve">Montant total du marché : </w:t>
      </w:r>
      <w:r w:rsidRPr="002F6DC4">
        <w:rPr>
          <w:rFonts w:ascii="Arial" w:hAnsi="Arial" w:cs="Arial"/>
          <w:sz w:val="22"/>
          <w:szCs w:val="22"/>
        </w:rPr>
        <w:tab/>
      </w:r>
      <w:r w:rsidRPr="002F6DC4">
        <w:rPr>
          <w:rFonts w:ascii="Arial" w:hAnsi="Arial" w:cs="Arial"/>
          <w:sz w:val="22"/>
          <w:szCs w:val="22"/>
        </w:rPr>
        <w:tab/>
        <w:t>€ HT</w:t>
      </w:r>
    </w:p>
    <w:p w14:paraId="7C56E503" w14:textId="77777777" w:rsidR="002F6DC4" w:rsidRPr="002F6DC4" w:rsidRDefault="002F6DC4" w:rsidP="002F6DC4">
      <w:pPr>
        <w:tabs>
          <w:tab w:val="right" w:pos="0"/>
          <w:tab w:val="right" w:pos="2127"/>
          <w:tab w:val="right" w:leader="dot" w:pos="5387"/>
          <w:tab w:val="left" w:pos="5529"/>
        </w:tabs>
        <w:spacing w:line="240" w:lineRule="exact"/>
        <w:ind w:left="142" w:right="-1"/>
        <w:jc w:val="both"/>
        <w:rPr>
          <w:rFonts w:ascii="Arial" w:hAnsi="Arial" w:cs="Arial"/>
          <w:sz w:val="22"/>
          <w:szCs w:val="22"/>
        </w:rPr>
      </w:pPr>
      <w:r w:rsidRPr="002F6DC4">
        <w:rPr>
          <w:rFonts w:ascii="Arial" w:hAnsi="Arial" w:cs="Arial"/>
          <w:sz w:val="22"/>
          <w:szCs w:val="22"/>
        </w:rPr>
        <w:tab/>
      </w:r>
      <w:proofErr w:type="gramStart"/>
      <w:r w:rsidRPr="002F6DC4">
        <w:rPr>
          <w:rFonts w:ascii="Arial" w:hAnsi="Arial" w:cs="Arial"/>
          <w:sz w:val="22"/>
          <w:szCs w:val="22"/>
        </w:rPr>
        <w:t>soit</w:t>
      </w:r>
      <w:proofErr w:type="gramEnd"/>
      <w:r w:rsidRPr="002F6DC4">
        <w:rPr>
          <w:rFonts w:ascii="Arial" w:hAnsi="Arial" w:cs="Arial"/>
          <w:sz w:val="22"/>
          <w:szCs w:val="22"/>
        </w:rPr>
        <w:t xml:space="preserve"> : </w:t>
      </w:r>
      <w:r w:rsidRPr="002F6DC4">
        <w:rPr>
          <w:rFonts w:ascii="Arial" w:hAnsi="Arial" w:cs="Arial"/>
          <w:sz w:val="22"/>
          <w:szCs w:val="22"/>
        </w:rPr>
        <w:tab/>
      </w:r>
      <w:r w:rsidRPr="002F6DC4">
        <w:rPr>
          <w:rFonts w:ascii="Arial" w:hAnsi="Arial" w:cs="Arial"/>
          <w:sz w:val="22"/>
          <w:szCs w:val="22"/>
        </w:rPr>
        <w:tab/>
        <w:t>€ TTC (TVA 20%)</w:t>
      </w:r>
    </w:p>
    <w:p w14:paraId="2C9C990E" w14:textId="77777777" w:rsidR="002F6DC4" w:rsidRPr="002F6DC4" w:rsidRDefault="002F6DC4" w:rsidP="002F6DC4">
      <w:pPr>
        <w:spacing w:line="240" w:lineRule="exact"/>
        <w:ind w:right="-1"/>
        <w:jc w:val="both"/>
        <w:rPr>
          <w:rFonts w:ascii="Arial" w:hAnsi="Arial" w:cs="Arial"/>
          <w:sz w:val="22"/>
          <w:szCs w:val="22"/>
        </w:rPr>
      </w:pPr>
    </w:p>
    <w:p w14:paraId="1F2313B6" w14:textId="77777777" w:rsidR="00A028C7" w:rsidRPr="007026B8" w:rsidRDefault="00A028C7">
      <w:pPr>
        <w:spacing w:line="240" w:lineRule="exact"/>
        <w:ind w:left="142" w:right="-1"/>
        <w:jc w:val="both"/>
        <w:rPr>
          <w:rFonts w:ascii="Arial" w:hAnsi="Arial"/>
          <w:sz w:val="22"/>
          <w:szCs w:val="22"/>
        </w:rPr>
      </w:pPr>
    </w:p>
    <w:p w14:paraId="1FB80263" w14:textId="77777777" w:rsidR="007026B8" w:rsidRPr="007026B8" w:rsidRDefault="007026B8">
      <w:pPr>
        <w:spacing w:line="240" w:lineRule="exact"/>
        <w:ind w:left="142" w:right="-1"/>
        <w:jc w:val="both"/>
        <w:rPr>
          <w:rFonts w:ascii="Arial" w:hAnsi="Arial"/>
          <w:sz w:val="22"/>
          <w:szCs w:val="22"/>
        </w:rPr>
      </w:pPr>
    </w:p>
    <w:p w14:paraId="71405E90" w14:textId="77777777" w:rsidR="00687BB9" w:rsidRPr="007026B8" w:rsidRDefault="00A028C7" w:rsidP="00687BB9">
      <w:pPr>
        <w:spacing w:line="360" w:lineRule="auto"/>
        <w:ind w:left="142" w:right="-1"/>
        <w:jc w:val="center"/>
        <w:rPr>
          <w:rFonts w:ascii="Arial" w:hAnsi="Arial"/>
          <w:b/>
          <w:bCs/>
          <w:sz w:val="22"/>
          <w:szCs w:val="22"/>
        </w:rPr>
      </w:pPr>
      <w:r w:rsidRPr="007026B8">
        <w:rPr>
          <w:rFonts w:ascii="Arial" w:hAnsi="Arial"/>
          <w:b/>
          <w:bCs/>
          <w:sz w:val="22"/>
          <w:szCs w:val="22"/>
        </w:rPr>
        <w:t>Est accepté</w:t>
      </w:r>
      <w:r w:rsidR="00687BB9" w:rsidRPr="007026B8">
        <w:rPr>
          <w:rFonts w:ascii="Arial" w:hAnsi="Arial"/>
          <w:b/>
          <w:bCs/>
          <w:sz w:val="22"/>
          <w:szCs w:val="22"/>
        </w:rPr>
        <w:t>e la présente offre pour valoir</w:t>
      </w:r>
    </w:p>
    <w:p w14:paraId="4D78A8E8" w14:textId="77777777" w:rsidR="00A028C7" w:rsidRPr="007026B8" w:rsidRDefault="00A028C7">
      <w:pPr>
        <w:spacing w:line="240" w:lineRule="exact"/>
        <w:ind w:left="142" w:right="-1"/>
        <w:jc w:val="center"/>
        <w:rPr>
          <w:rFonts w:ascii="Arial" w:hAnsi="Arial"/>
          <w:b/>
          <w:bCs/>
          <w:sz w:val="22"/>
          <w:szCs w:val="22"/>
        </w:rPr>
      </w:pPr>
      <w:r w:rsidRPr="007026B8">
        <w:rPr>
          <w:rFonts w:ascii="Arial" w:hAnsi="Arial"/>
          <w:b/>
          <w:bCs/>
          <w:sz w:val="22"/>
          <w:szCs w:val="22"/>
        </w:rPr>
        <w:t>ACTE D'ENGAGEMENT</w:t>
      </w:r>
    </w:p>
    <w:p w14:paraId="28F4AA05" w14:textId="77777777" w:rsidR="00A028C7" w:rsidRPr="007026B8" w:rsidRDefault="00A028C7">
      <w:pPr>
        <w:spacing w:line="240" w:lineRule="exact"/>
        <w:ind w:right="-1"/>
        <w:jc w:val="both"/>
        <w:rPr>
          <w:rFonts w:ascii="Arial" w:hAnsi="Arial"/>
          <w:sz w:val="22"/>
          <w:szCs w:val="22"/>
        </w:rPr>
      </w:pPr>
    </w:p>
    <w:p w14:paraId="4D2B3E35" w14:textId="77777777" w:rsidR="00A028C7" w:rsidRPr="007026B8" w:rsidRDefault="00A028C7">
      <w:pPr>
        <w:spacing w:line="240" w:lineRule="exact"/>
        <w:ind w:right="-1"/>
        <w:jc w:val="both"/>
        <w:rPr>
          <w:rFonts w:ascii="Arial" w:hAnsi="Arial"/>
          <w:sz w:val="22"/>
          <w:szCs w:val="22"/>
        </w:rPr>
      </w:pPr>
    </w:p>
    <w:p w14:paraId="0EFE6088" w14:textId="77777777" w:rsidR="00A028C7" w:rsidRPr="007026B8" w:rsidRDefault="00A028C7">
      <w:pPr>
        <w:tabs>
          <w:tab w:val="left" w:pos="6334"/>
        </w:tabs>
        <w:spacing w:line="240" w:lineRule="exact"/>
        <w:ind w:right="-1"/>
        <w:jc w:val="both"/>
        <w:rPr>
          <w:rFonts w:ascii="Arial" w:hAnsi="Arial"/>
          <w:sz w:val="22"/>
          <w:szCs w:val="22"/>
        </w:rPr>
      </w:pPr>
    </w:p>
    <w:p w14:paraId="4FC9FCC0" w14:textId="77777777" w:rsidR="00A028C7" w:rsidRPr="007026B8" w:rsidRDefault="00A028C7" w:rsidP="00AE0442">
      <w:pPr>
        <w:tabs>
          <w:tab w:val="right" w:leader="dot" w:pos="9498"/>
        </w:tabs>
        <w:spacing w:line="240" w:lineRule="exact"/>
        <w:ind w:left="5387" w:right="-1"/>
        <w:jc w:val="both"/>
        <w:rPr>
          <w:rFonts w:ascii="Arial" w:hAnsi="Arial"/>
          <w:sz w:val="22"/>
          <w:szCs w:val="22"/>
        </w:rPr>
      </w:pPr>
      <w:r w:rsidRPr="007026B8">
        <w:rPr>
          <w:rFonts w:ascii="Arial" w:hAnsi="Arial"/>
          <w:sz w:val="22"/>
          <w:szCs w:val="22"/>
        </w:rPr>
        <w:t>A Paris, le</w:t>
      </w:r>
      <w:r w:rsidR="00687BB9" w:rsidRPr="007026B8">
        <w:rPr>
          <w:rFonts w:ascii="Arial" w:hAnsi="Arial"/>
          <w:sz w:val="22"/>
          <w:szCs w:val="22"/>
        </w:rPr>
        <w:t xml:space="preserve"> </w:t>
      </w:r>
      <w:r w:rsidR="00687BB9" w:rsidRPr="007026B8">
        <w:rPr>
          <w:rFonts w:ascii="Arial" w:hAnsi="Arial"/>
          <w:sz w:val="22"/>
          <w:szCs w:val="22"/>
        </w:rPr>
        <w:tab/>
      </w:r>
    </w:p>
    <w:p w14:paraId="12F22632" w14:textId="77777777" w:rsidR="00A028C7" w:rsidRPr="007026B8" w:rsidRDefault="00A028C7" w:rsidP="00687BB9">
      <w:pPr>
        <w:tabs>
          <w:tab w:val="left" w:pos="6334"/>
        </w:tabs>
        <w:spacing w:line="240" w:lineRule="exact"/>
        <w:ind w:left="4536" w:right="-1"/>
        <w:jc w:val="both"/>
        <w:rPr>
          <w:rFonts w:ascii="Arial" w:hAnsi="Arial"/>
          <w:sz w:val="22"/>
          <w:szCs w:val="22"/>
        </w:rPr>
      </w:pPr>
    </w:p>
    <w:p w14:paraId="2CCF2E32" w14:textId="77777777" w:rsidR="009A31F8" w:rsidRPr="007026B8" w:rsidRDefault="009A31F8" w:rsidP="00D428C1">
      <w:pPr>
        <w:tabs>
          <w:tab w:val="left" w:pos="6334"/>
        </w:tabs>
        <w:spacing w:line="240" w:lineRule="exact"/>
        <w:ind w:right="-1"/>
        <w:jc w:val="both"/>
        <w:rPr>
          <w:rFonts w:ascii="Arial" w:hAnsi="Arial"/>
          <w:sz w:val="22"/>
          <w:szCs w:val="22"/>
        </w:rPr>
      </w:pPr>
    </w:p>
    <w:tbl>
      <w:tblPr>
        <w:tblW w:w="28491" w:type="dxa"/>
        <w:tblInd w:w="3189" w:type="dxa"/>
        <w:tblLayout w:type="fixed"/>
        <w:tblCellMar>
          <w:left w:w="70" w:type="dxa"/>
          <w:right w:w="70" w:type="dxa"/>
        </w:tblCellMar>
        <w:tblLook w:val="01E0" w:firstRow="1" w:lastRow="1" w:firstColumn="1" w:lastColumn="1" w:noHBand="0" w:noVBand="0"/>
      </w:tblPr>
      <w:tblGrid>
        <w:gridCol w:w="6528"/>
        <w:gridCol w:w="7321"/>
        <w:gridCol w:w="7321"/>
        <w:gridCol w:w="7321"/>
      </w:tblGrid>
      <w:tr w:rsidR="0068571B" w:rsidRPr="007D752D" w14:paraId="27F3EE5B" w14:textId="77777777" w:rsidTr="0068571B">
        <w:tc>
          <w:tcPr>
            <w:tcW w:w="6528" w:type="dxa"/>
          </w:tcPr>
          <w:tbl>
            <w:tblPr>
              <w:tblW w:w="6521" w:type="dxa"/>
              <w:tblInd w:w="650" w:type="dxa"/>
              <w:tblLayout w:type="fixed"/>
              <w:tblCellMar>
                <w:left w:w="70" w:type="dxa"/>
                <w:right w:w="70" w:type="dxa"/>
              </w:tblCellMar>
              <w:tblLook w:val="01E0" w:firstRow="1" w:lastRow="1" w:firstColumn="1" w:lastColumn="1" w:noHBand="0" w:noVBand="0"/>
            </w:tblPr>
            <w:tblGrid>
              <w:gridCol w:w="6521"/>
            </w:tblGrid>
            <w:tr w:rsidR="004470BF" w:rsidRPr="0068571B" w14:paraId="28B92CFD" w14:textId="77777777" w:rsidTr="009A31F8">
              <w:tc>
                <w:tcPr>
                  <w:tcW w:w="6521" w:type="dxa"/>
                </w:tcPr>
                <w:p w14:paraId="161688D6" w14:textId="77777777" w:rsidR="004470BF" w:rsidRDefault="004470BF" w:rsidP="001A483D">
                  <w:pPr>
                    <w:ind w:left="274"/>
                    <w:jc w:val="center"/>
                    <w:rPr>
                      <w:rFonts w:ascii="Arial" w:hAnsi="Arial" w:cs="Arial"/>
                    </w:rPr>
                  </w:pPr>
                  <w:r>
                    <w:rPr>
                      <w:rFonts w:ascii="Arial" w:hAnsi="Arial" w:cs="Arial"/>
                    </w:rPr>
                    <w:t>Le Directeur Général de l’AP-HP et par délégation</w:t>
                  </w:r>
                </w:p>
                <w:p w14:paraId="798C48CA" w14:textId="77777777" w:rsidR="004262DE" w:rsidRDefault="003A4AA5" w:rsidP="001A483D">
                  <w:pPr>
                    <w:ind w:left="274"/>
                    <w:jc w:val="center"/>
                    <w:rPr>
                      <w:rFonts w:ascii="Arial" w:hAnsi="Arial" w:cs="Arial"/>
                      <w:b/>
                      <w:bCs/>
                    </w:rPr>
                  </w:pPr>
                  <w:r>
                    <w:rPr>
                      <w:rFonts w:ascii="Arial" w:hAnsi="Arial" w:cs="Arial"/>
                      <w:b/>
                      <w:bCs/>
                    </w:rPr>
                    <w:t>Le D</w:t>
                  </w:r>
                  <w:r w:rsidR="004470BF">
                    <w:rPr>
                      <w:rFonts w:ascii="Arial" w:hAnsi="Arial" w:cs="Arial"/>
                      <w:b/>
                      <w:bCs/>
                    </w:rPr>
                    <w:t xml:space="preserve">irecteur </w:t>
                  </w:r>
                  <w:r>
                    <w:rPr>
                      <w:rFonts w:ascii="Arial" w:hAnsi="Arial" w:cs="Arial"/>
                      <w:b/>
                      <w:bCs/>
                    </w:rPr>
                    <w:t xml:space="preserve">Général </w:t>
                  </w:r>
                  <w:r w:rsidR="004470BF">
                    <w:rPr>
                      <w:rFonts w:ascii="Arial" w:hAnsi="Arial" w:cs="Arial"/>
                      <w:b/>
                      <w:bCs/>
                    </w:rPr>
                    <w:t xml:space="preserve">du </w:t>
                  </w:r>
                </w:p>
                <w:p w14:paraId="15D15F6D" w14:textId="3694D347" w:rsidR="004470BF" w:rsidRDefault="009A31F8" w:rsidP="001A483D">
                  <w:pPr>
                    <w:ind w:left="274"/>
                    <w:jc w:val="center"/>
                    <w:rPr>
                      <w:rFonts w:ascii="Arial" w:hAnsi="Arial" w:cs="Arial"/>
                      <w:b/>
                      <w:bCs/>
                    </w:rPr>
                  </w:pPr>
                  <w:r>
                    <w:rPr>
                      <w:rFonts w:ascii="Arial" w:hAnsi="Arial" w:cs="Arial"/>
                      <w:b/>
                      <w:bCs/>
                    </w:rPr>
                    <w:t>GHU AP-HP. Centre–Université</w:t>
                  </w:r>
                  <w:r w:rsidR="004470BF">
                    <w:rPr>
                      <w:rFonts w:ascii="Arial" w:hAnsi="Arial" w:cs="Arial"/>
                      <w:b/>
                      <w:bCs/>
                    </w:rPr>
                    <w:t xml:space="preserve"> Paris</w:t>
                  </w:r>
                  <w:r w:rsidR="006A5466">
                    <w:rPr>
                      <w:rFonts w:ascii="Arial" w:hAnsi="Arial" w:cs="Arial"/>
                      <w:b/>
                      <w:bCs/>
                    </w:rPr>
                    <w:t xml:space="preserve"> Cité</w:t>
                  </w:r>
                </w:p>
                <w:p w14:paraId="1C469DC2" w14:textId="77777777" w:rsidR="004470BF" w:rsidRDefault="004470BF" w:rsidP="001A483D">
                  <w:pPr>
                    <w:ind w:left="274"/>
                    <w:jc w:val="center"/>
                    <w:rPr>
                      <w:rFonts w:ascii="Arial" w:hAnsi="Arial" w:cs="Arial"/>
                    </w:rPr>
                  </w:pPr>
                  <w:proofErr w:type="gramStart"/>
                  <w:r>
                    <w:rPr>
                      <w:rFonts w:ascii="Arial" w:hAnsi="Arial" w:cs="Arial"/>
                    </w:rPr>
                    <w:t>par</w:t>
                  </w:r>
                  <w:proofErr w:type="gramEnd"/>
                  <w:r>
                    <w:rPr>
                      <w:rFonts w:ascii="Arial" w:hAnsi="Arial" w:cs="Arial"/>
                    </w:rPr>
                    <w:t xml:space="preserve"> délégation</w:t>
                  </w:r>
                </w:p>
                <w:p w14:paraId="5C1EE80D" w14:textId="77777777" w:rsidR="004470BF" w:rsidRPr="009C28BE" w:rsidRDefault="004470BF" w:rsidP="00FE068B">
                  <w:pPr>
                    <w:spacing w:line="240" w:lineRule="exact"/>
                    <w:ind w:left="274"/>
                    <w:jc w:val="center"/>
                    <w:rPr>
                      <w:rFonts w:ascii="Tahoma" w:hAnsi="Tahoma" w:cs="Tahoma"/>
                    </w:rPr>
                  </w:pPr>
                </w:p>
              </w:tc>
            </w:tr>
          </w:tbl>
          <w:p w14:paraId="62FFBFD3" w14:textId="77777777" w:rsidR="0068571B" w:rsidRPr="0068571B" w:rsidRDefault="0068571B" w:rsidP="00DF79E1">
            <w:pPr>
              <w:tabs>
                <w:tab w:val="left" w:pos="6334"/>
              </w:tabs>
              <w:spacing w:line="240" w:lineRule="exact"/>
              <w:ind w:left="4536" w:right="-1"/>
              <w:jc w:val="both"/>
              <w:rPr>
                <w:rFonts w:ascii="Arial" w:hAnsi="Arial" w:cs="Arial"/>
                <w:color w:val="FF0000"/>
              </w:rPr>
            </w:pPr>
          </w:p>
        </w:tc>
        <w:tc>
          <w:tcPr>
            <w:tcW w:w="7321" w:type="dxa"/>
          </w:tcPr>
          <w:p w14:paraId="086EDA4C" w14:textId="77777777" w:rsidR="0068571B" w:rsidRPr="007D752D" w:rsidRDefault="0068571B" w:rsidP="003A4AA5">
            <w:pPr>
              <w:ind w:left="486" w:right="-142"/>
              <w:jc w:val="center"/>
              <w:rPr>
                <w:rFonts w:ascii="Arial" w:hAnsi="Arial" w:cs="Arial"/>
              </w:rPr>
            </w:pPr>
          </w:p>
        </w:tc>
        <w:tc>
          <w:tcPr>
            <w:tcW w:w="7321" w:type="dxa"/>
          </w:tcPr>
          <w:p w14:paraId="1FB94484" w14:textId="77777777" w:rsidR="0068571B" w:rsidRPr="007D752D" w:rsidRDefault="0068571B" w:rsidP="007D752D">
            <w:pPr>
              <w:ind w:right="-142"/>
              <w:jc w:val="center"/>
              <w:rPr>
                <w:rFonts w:ascii="Arial" w:hAnsi="Arial" w:cs="Arial"/>
                <w:sz w:val="22"/>
              </w:rPr>
            </w:pPr>
            <w:r w:rsidRPr="007D752D">
              <w:rPr>
                <w:rFonts w:ascii="Arial" w:hAnsi="Arial" w:cs="Arial"/>
                <w:b/>
                <w:sz w:val="22"/>
              </w:rPr>
              <w:t xml:space="preserve">Le Directeur Général de l’AP-HP </w:t>
            </w:r>
            <w:r w:rsidRPr="007D752D">
              <w:rPr>
                <w:rFonts w:ascii="Arial" w:hAnsi="Arial" w:cs="Arial"/>
                <w:sz w:val="22"/>
              </w:rPr>
              <w:t>et par délégation</w:t>
            </w:r>
          </w:p>
          <w:p w14:paraId="21864A8E"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Le Directeur </w:t>
            </w:r>
            <w:r>
              <w:rPr>
                <w:rFonts w:ascii="Arial" w:hAnsi="Arial" w:cs="Arial"/>
                <w:b/>
                <w:sz w:val="22"/>
                <w:szCs w:val="22"/>
              </w:rPr>
              <w:t>des Hôpitaux Universitaires Paris Centre</w:t>
            </w:r>
          </w:p>
          <w:p w14:paraId="37E6F1D1"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rPr>
              <w:t>(</w:t>
            </w:r>
            <w:proofErr w:type="gramStart"/>
            <w:r w:rsidRPr="007D752D">
              <w:rPr>
                <w:rFonts w:ascii="Arial" w:hAnsi="Arial" w:cs="Arial"/>
                <w:sz w:val="18"/>
                <w:szCs w:val="18"/>
              </w:rPr>
              <w:t>en</w:t>
            </w:r>
            <w:proofErr w:type="gramEnd"/>
            <w:r w:rsidRPr="007D752D">
              <w:rPr>
                <w:rFonts w:ascii="Arial" w:hAnsi="Arial" w:cs="Arial"/>
                <w:sz w:val="18"/>
                <w:szCs w:val="18"/>
              </w:rPr>
              <w:t xml:space="preserve"> vertu de l’arrêté directorial </w:t>
            </w:r>
            <w:r>
              <w:rPr>
                <w:rFonts w:ascii="Arial" w:hAnsi="Arial" w:cs="Arial"/>
                <w:sz w:val="18"/>
                <w:szCs w:val="18"/>
              </w:rPr>
              <w:t xml:space="preserve">        </w:t>
            </w:r>
            <w:r w:rsidRPr="007D752D">
              <w:rPr>
                <w:rFonts w:ascii="Arial" w:hAnsi="Arial" w:cs="Arial"/>
                <w:sz w:val="18"/>
                <w:szCs w:val="18"/>
              </w:rPr>
              <w:t xml:space="preserve"> –</w:t>
            </w:r>
            <w:r>
              <w:rPr>
                <w:rFonts w:ascii="Arial" w:hAnsi="Arial" w:cs="Arial"/>
                <w:sz w:val="18"/>
                <w:szCs w:val="18"/>
              </w:rPr>
              <w:t xml:space="preserve">       </w:t>
            </w:r>
            <w:r w:rsidRPr="007D752D">
              <w:rPr>
                <w:rFonts w:ascii="Arial" w:hAnsi="Arial" w:cs="Arial"/>
                <w:sz w:val="18"/>
                <w:szCs w:val="18"/>
              </w:rPr>
              <w:t>-</w:t>
            </w:r>
            <w:r>
              <w:rPr>
                <w:rFonts w:ascii="Arial" w:hAnsi="Arial" w:cs="Arial"/>
                <w:sz w:val="18"/>
                <w:szCs w:val="18"/>
              </w:rPr>
              <w:t xml:space="preserve">         </w:t>
            </w:r>
            <w:r w:rsidRPr="007D752D">
              <w:rPr>
                <w:rFonts w:ascii="Arial" w:hAnsi="Arial" w:cs="Arial"/>
                <w:sz w:val="18"/>
                <w:szCs w:val="18"/>
              </w:rPr>
              <w:t>DG du</w:t>
            </w:r>
            <w:r>
              <w:rPr>
                <w:rFonts w:ascii="Arial" w:hAnsi="Arial" w:cs="Arial"/>
                <w:sz w:val="18"/>
                <w:szCs w:val="18"/>
              </w:rPr>
              <w:t xml:space="preserve">                       </w:t>
            </w:r>
            <w:r w:rsidRPr="007D752D">
              <w:rPr>
                <w:rFonts w:ascii="Arial" w:hAnsi="Arial" w:cs="Arial"/>
                <w:sz w:val="18"/>
                <w:szCs w:val="18"/>
              </w:rPr>
              <w:t>)</w:t>
            </w:r>
          </w:p>
          <w:p w14:paraId="31D7BCAA" w14:textId="77777777" w:rsidR="0068571B" w:rsidRPr="007D752D" w:rsidRDefault="0068571B" w:rsidP="007D752D">
            <w:pPr>
              <w:ind w:right="-142"/>
              <w:jc w:val="center"/>
              <w:rPr>
                <w:rFonts w:ascii="Arial" w:hAnsi="Arial" w:cs="Arial"/>
              </w:rPr>
            </w:pPr>
          </w:p>
          <w:p w14:paraId="3C6D8227"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Et par délégation, </w:t>
            </w:r>
          </w:p>
          <w:p w14:paraId="5026D514"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rPr>
              <w:t>(</w:t>
            </w:r>
            <w:proofErr w:type="gramStart"/>
            <w:r w:rsidRPr="007D752D">
              <w:rPr>
                <w:rFonts w:ascii="Arial" w:hAnsi="Arial" w:cs="Arial"/>
                <w:sz w:val="18"/>
                <w:szCs w:val="18"/>
              </w:rPr>
              <w:t>en</w:t>
            </w:r>
            <w:proofErr w:type="gramEnd"/>
            <w:r w:rsidRPr="007D752D">
              <w:rPr>
                <w:rFonts w:ascii="Arial" w:hAnsi="Arial" w:cs="Arial"/>
                <w:sz w:val="18"/>
                <w:szCs w:val="18"/>
              </w:rPr>
              <w:t xml:space="preserve"> ve</w:t>
            </w:r>
            <w:r>
              <w:rPr>
                <w:rFonts w:ascii="Arial" w:hAnsi="Arial" w:cs="Arial"/>
                <w:sz w:val="18"/>
                <w:szCs w:val="18"/>
              </w:rPr>
              <w:t xml:space="preserve">rtu de l’arrêté de délégation n°                                         </w:t>
            </w:r>
            <w:r w:rsidRPr="007D752D">
              <w:rPr>
                <w:rFonts w:ascii="Arial" w:hAnsi="Arial" w:cs="Arial"/>
                <w:sz w:val="18"/>
                <w:szCs w:val="18"/>
              </w:rPr>
              <w:t>)</w:t>
            </w:r>
          </w:p>
          <w:p w14:paraId="7CC941F8" w14:textId="77777777" w:rsidR="0068571B" w:rsidRPr="007D752D" w:rsidRDefault="0068571B" w:rsidP="007D752D">
            <w:pPr>
              <w:ind w:right="-142"/>
              <w:jc w:val="center"/>
              <w:rPr>
                <w:rFonts w:ascii="Arial" w:hAnsi="Arial" w:cs="Arial"/>
                <w:b/>
                <w:sz w:val="18"/>
              </w:rPr>
            </w:pPr>
          </w:p>
          <w:p w14:paraId="4FF4C1E7" w14:textId="77777777" w:rsidR="0068571B" w:rsidRPr="007D752D" w:rsidRDefault="0068571B" w:rsidP="007D752D">
            <w:pPr>
              <w:ind w:right="-142"/>
              <w:jc w:val="center"/>
              <w:rPr>
                <w:rFonts w:ascii="Arial" w:hAnsi="Arial" w:cs="Arial"/>
              </w:rPr>
            </w:pPr>
            <w:r w:rsidRPr="007D752D">
              <w:rPr>
                <w:rFonts w:ascii="Arial" w:hAnsi="Arial" w:cs="Arial"/>
                <w:b/>
                <w:sz w:val="18"/>
              </w:rPr>
              <w:t xml:space="preserve">L’Adjointe au Directeur des Hôpitaux Universitaires Paris Centre </w:t>
            </w:r>
          </w:p>
        </w:tc>
        <w:tc>
          <w:tcPr>
            <w:tcW w:w="7321" w:type="dxa"/>
          </w:tcPr>
          <w:p w14:paraId="7BBF89AA" w14:textId="77777777" w:rsidR="0068571B" w:rsidRPr="007D752D" w:rsidRDefault="0068571B" w:rsidP="007D752D">
            <w:pPr>
              <w:ind w:right="-142"/>
              <w:jc w:val="center"/>
              <w:rPr>
                <w:rFonts w:ascii="Arial" w:hAnsi="Arial" w:cs="Arial"/>
                <w:sz w:val="22"/>
              </w:rPr>
            </w:pPr>
            <w:r w:rsidRPr="007D752D">
              <w:rPr>
                <w:rFonts w:ascii="Arial" w:hAnsi="Arial" w:cs="Arial"/>
                <w:b/>
                <w:sz w:val="22"/>
              </w:rPr>
              <w:t xml:space="preserve">La Directrice Générale de l’AP-HP </w:t>
            </w:r>
            <w:r w:rsidRPr="007D752D">
              <w:rPr>
                <w:rFonts w:ascii="Arial" w:hAnsi="Arial" w:cs="Arial"/>
                <w:sz w:val="22"/>
              </w:rPr>
              <w:t>et par délégation</w:t>
            </w:r>
          </w:p>
          <w:p w14:paraId="7E113B49"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Le Directeur du Groupe Hospitalier Cochin Broca Hôtel-Dieu</w:t>
            </w:r>
          </w:p>
          <w:p w14:paraId="761C5B86" w14:textId="77777777" w:rsidR="0068571B" w:rsidRPr="007D752D" w:rsidRDefault="0068571B" w:rsidP="007D752D">
            <w:pPr>
              <w:ind w:right="-142"/>
              <w:jc w:val="center"/>
              <w:rPr>
                <w:rFonts w:ascii="Arial" w:hAnsi="Arial" w:cs="Arial"/>
                <w:sz w:val="18"/>
                <w:szCs w:val="18"/>
              </w:rPr>
            </w:pPr>
            <w:r w:rsidRPr="007D752D">
              <w:rPr>
                <w:rFonts w:ascii="Arial" w:hAnsi="Arial" w:cs="Arial"/>
                <w:sz w:val="18"/>
                <w:szCs w:val="18"/>
                <w:highlight w:val="yellow"/>
              </w:rPr>
              <w:t>(</w:t>
            </w:r>
            <w:proofErr w:type="gramStart"/>
            <w:r w:rsidRPr="007D752D">
              <w:rPr>
                <w:rFonts w:ascii="Arial" w:hAnsi="Arial" w:cs="Arial"/>
                <w:sz w:val="18"/>
                <w:szCs w:val="18"/>
                <w:highlight w:val="yellow"/>
              </w:rPr>
              <w:t>en</w:t>
            </w:r>
            <w:proofErr w:type="gramEnd"/>
            <w:r w:rsidRPr="007D752D">
              <w:rPr>
                <w:rFonts w:ascii="Arial" w:hAnsi="Arial" w:cs="Arial"/>
                <w:sz w:val="18"/>
                <w:szCs w:val="18"/>
                <w:highlight w:val="yellow"/>
              </w:rPr>
              <w:t xml:space="preserve"> vertu de l’arrêté directorial 2011 - 0073-DG du 9 mai 2011)</w:t>
            </w:r>
          </w:p>
          <w:p w14:paraId="38F01532" w14:textId="77777777" w:rsidR="0068571B" w:rsidRPr="007D752D" w:rsidRDefault="0068571B" w:rsidP="007D752D">
            <w:pPr>
              <w:ind w:right="-142"/>
              <w:jc w:val="center"/>
              <w:rPr>
                <w:rFonts w:ascii="Arial" w:hAnsi="Arial" w:cs="Arial"/>
              </w:rPr>
            </w:pPr>
          </w:p>
          <w:p w14:paraId="6D6A0032" w14:textId="77777777" w:rsidR="0068571B" w:rsidRPr="007D752D" w:rsidRDefault="0068571B" w:rsidP="007D752D">
            <w:pPr>
              <w:ind w:right="-142"/>
              <w:jc w:val="center"/>
              <w:rPr>
                <w:rFonts w:ascii="Arial" w:hAnsi="Arial" w:cs="Arial"/>
                <w:b/>
                <w:sz w:val="22"/>
                <w:szCs w:val="22"/>
              </w:rPr>
            </w:pPr>
            <w:r w:rsidRPr="007D752D">
              <w:rPr>
                <w:rFonts w:ascii="Arial" w:hAnsi="Arial" w:cs="Arial"/>
                <w:b/>
                <w:sz w:val="22"/>
                <w:szCs w:val="22"/>
              </w:rPr>
              <w:t xml:space="preserve">Et par délégation, </w:t>
            </w:r>
          </w:p>
          <w:p w14:paraId="1696609F" w14:textId="77777777" w:rsidR="0068571B" w:rsidRPr="007D752D" w:rsidRDefault="0068571B" w:rsidP="007D752D">
            <w:pPr>
              <w:ind w:right="-142"/>
              <w:jc w:val="center"/>
              <w:rPr>
                <w:rFonts w:ascii="Arial" w:hAnsi="Arial" w:cs="Arial"/>
                <w:b/>
                <w:sz w:val="18"/>
                <w:szCs w:val="18"/>
              </w:rPr>
            </w:pPr>
            <w:r w:rsidRPr="007D752D">
              <w:rPr>
                <w:rFonts w:ascii="Arial" w:hAnsi="Arial" w:cs="Arial"/>
                <w:sz w:val="18"/>
                <w:szCs w:val="18"/>
                <w:highlight w:val="yellow"/>
              </w:rPr>
              <w:t>(</w:t>
            </w:r>
            <w:proofErr w:type="gramStart"/>
            <w:r w:rsidRPr="007D752D">
              <w:rPr>
                <w:rFonts w:ascii="Arial" w:hAnsi="Arial" w:cs="Arial"/>
                <w:sz w:val="18"/>
                <w:szCs w:val="18"/>
                <w:highlight w:val="yellow"/>
              </w:rPr>
              <w:t>en</w:t>
            </w:r>
            <w:proofErr w:type="gramEnd"/>
            <w:r w:rsidRPr="007D752D">
              <w:rPr>
                <w:rFonts w:ascii="Arial" w:hAnsi="Arial" w:cs="Arial"/>
                <w:sz w:val="18"/>
                <w:szCs w:val="18"/>
                <w:highlight w:val="yellow"/>
              </w:rPr>
              <w:t xml:space="preserve"> vertu de l’arrêté directorial n°2011194-0023 du 13/07/2011)</w:t>
            </w:r>
          </w:p>
          <w:p w14:paraId="22058151" w14:textId="77777777" w:rsidR="0068571B" w:rsidRPr="007D752D" w:rsidRDefault="0068571B" w:rsidP="007D752D">
            <w:pPr>
              <w:ind w:right="-142"/>
              <w:jc w:val="center"/>
              <w:rPr>
                <w:rFonts w:ascii="Arial" w:hAnsi="Arial" w:cs="Arial"/>
                <w:b/>
                <w:sz w:val="18"/>
              </w:rPr>
            </w:pPr>
          </w:p>
          <w:p w14:paraId="483EB3D4" w14:textId="77777777" w:rsidR="0068571B" w:rsidRPr="007D752D" w:rsidRDefault="0068571B" w:rsidP="007D752D">
            <w:pPr>
              <w:ind w:right="-142"/>
              <w:jc w:val="center"/>
              <w:rPr>
                <w:rFonts w:ascii="Arial" w:hAnsi="Arial" w:cs="Arial"/>
                <w:b/>
                <w:sz w:val="18"/>
              </w:rPr>
            </w:pPr>
            <w:proofErr w:type="gramStart"/>
            <w:r w:rsidRPr="007D752D">
              <w:rPr>
                <w:rFonts w:ascii="Arial" w:hAnsi="Arial" w:cs="Arial"/>
                <w:b/>
                <w:sz w:val="18"/>
              </w:rPr>
              <w:t>x</w:t>
            </w:r>
            <w:proofErr w:type="gramEnd"/>
            <w:r w:rsidRPr="007D752D">
              <w:rPr>
                <w:rFonts w:ascii="Arial" w:hAnsi="Arial" w:cs="Arial"/>
                <w:b/>
                <w:sz w:val="18"/>
              </w:rPr>
              <w:t xml:space="preserve"> Universitaires Paris Centre Cochin – Broca – Hôtel-Dieu</w:t>
            </w:r>
          </w:p>
          <w:p w14:paraId="288596B9" w14:textId="77777777" w:rsidR="0068571B" w:rsidRPr="007D752D" w:rsidRDefault="0068571B" w:rsidP="007D752D">
            <w:pPr>
              <w:ind w:right="-142"/>
              <w:jc w:val="center"/>
              <w:rPr>
                <w:rFonts w:ascii="Arial" w:hAnsi="Arial" w:cs="Arial"/>
              </w:rPr>
            </w:pPr>
          </w:p>
        </w:tc>
      </w:tr>
      <w:tr w:rsidR="0068571B" w:rsidRPr="007D752D" w14:paraId="7066F76B" w14:textId="77777777" w:rsidTr="0068571B">
        <w:tc>
          <w:tcPr>
            <w:tcW w:w="6528" w:type="dxa"/>
          </w:tcPr>
          <w:p w14:paraId="4A88A48D" w14:textId="77777777" w:rsidR="0068571B" w:rsidRDefault="0068571B" w:rsidP="00DF79E1">
            <w:pPr>
              <w:tabs>
                <w:tab w:val="left" w:pos="6334"/>
              </w:tabs>
              <w:spacing w:line="240" w:lineRule="exact"/>
              <w:jc w:val="both"/>
              <w:rPr>
                <w:rFonts w:ascii="Arial" w:hAnsi="Arial" w:cs="Arial"/>
                <w:color w:val="FF0000"/>
              </w:rPr>
            </w:pPr>
          </w:p>
          <w:p w14:paraId="45705A30" w14:textId="77777777" w:rsidR="00C11488" w:rsidRDefault="00C11488" w:rsidP="00DF79E1">
            <w:pPr>
              <w:tabs>
                <w:tab w:val="left" w:pos="6334"/>
              </w:tabs>
              <w:spacing w:line="240" w:lineRule="exact"/>
              <w:jc w:val="both"/>
              <w:rPr>
                <w:rFonts w:ascii="Arial" w:hAnsi="Arial" w:cs="Arial"/>
                <w:color w:val="FF0000"/>
              </w:rPr>
            </w:pPr>
          </w:p>
          <w:p w14:paraId="0B450077" w14:textId="77777777" w:rsidR="00C11488" w:rsidRDefault="00C11488" w:rsidP="00DF79E1">
            <w:pPr>
              <w:tabs>
                <w:tab w:val="left" w:pos="6334"/>
              </w:tabs>
              <w:spacing w:line="240" w:lineRule="exact"/>
              <w:jc w:val="both"/>
              <w:rPr>
                <w:rFonts w:ascii="Arial" w:hAnsi="Arial" w:cs="Arial"/>
                <w:color w:val="FF0000"/>
              </w:rPr>
            </w:pPr>
          </w:p>
          <w:p w14:paraId="47FE2C06" w14:textId="77777777" w:rsidR="00C11488" w:rsidRDefault="00C11488" w:rsidP="00DF79E1">
            <w:pPr>
              <w:tabs>
                <w:tab w:val="left" w:pos="6334"/>
              </w:tabs>
              <w:spacing w:line="240" w:lineRule="exact"/>
              <w:jc w:val="both"/>
              <w:rPr>
                <w:rFonts w:ascii="Arial" w:hAnsi="Arial" w:cs="Arial"/>
                <w:color w:val="FF0000"/>
              </w:rPr>
            </w:pPr>
          </w:p>
          <w:p w14:paraId="78E3F125" w14:textId="77777777" w:rsidR="00C11488" w:rsidRDefault="00C11488" w:rsidP="00DF79E1">
            <w:pPr>
              <w:tabs>
                <w:tab w:val="left" w:pos="6334"/>
              </w:tabs>
              <w:spacing w:line="240" w:lineRule="exact"/>
              <w:jc w:val="both"/>
              <w:rPr>
                <w:rFonts w:ascii="Arial" w:hAnsi="Arial" w:cs="Arial"/>
                <w:color w:val="FF0000"/>
              </w:rPr>
            </w:pPr>
          </w:p>
          <w:p w14:paraId="3080F0B2" w14:textId="77777777" w:rsidR="00C11488" w:rsidRDefault="00C11488" w:rsidP="00DF79E1">
            <w:pPr>
              <w:tabs>
                <w:tab w:val="left" w:pos="6334"/>
              </w:tabs>
              <w:spacing w:line="240" w:lineRule="exact"/>
              <w:jc w:val="both"/>
              <w:rPr>
                <w:rFonts w:ascii="Arial" w:hAnsi="Arial" w:cs="Arial"/>
                <w:color w:val="FF0000"/>
              </w:rPr>
            </w:pPr>
          </w:p>
          <w:p w14:paraId="2A3A0227" w14:textId="77777777" w:rsidR="00C11488" w:rsidRDefault="00C11488" w:rsidP="00DF79E1">
            <w:pPr>
              <w:tabs>
                <w:tab w:val="left" w:pos="6334"/>
              </w:tabs>
              <w:spacing w:line="240" w:lineRule="exact"/>
              <w:jc w:val="both"/>
              <w:rPr>
                <w:rFonts w:ascii="Arial" w:hAnsi="Arial" w:cs="Arial"/>
                <w:color w:val="FF0000"/>
              </w:rPr>
            </w:pPr>
          </w:p>
          <w:p w14:paraId="540BE6E8" w14:textId="5D9EA558" w:rsidR="00C11488" w:rsidRPr="0068571B" w:rsidRDefault="00C11488" w:rsidP="00DF79E1">
            <w:pPr>
              <w:tabs>
                <w:tab w:val="left" w:pos="6334"/>
              </w:tabs>
              <w:spacing w:line="240" w:lineRule="exact"/>
              <w:jc w:val="both"/>
              <w:rPr>
                <w:rFonts w:ascii="Arial" w:hAnsi="Arial" w:cs="Arial"/>
                <w:color w:val="FF0000"/>
              </w:rPr>
            </w:pPr>
          </w:p>
        </w:tc>
        <w:tc>
          <w:tcPr>
            <w:tcW w:w="7321" w:type="dxa"/>
          </w:tcPr>
          <w:p w14:paraId="67A647EB" w14:textId="77777777" w:rsidR="0068571B" w:rsidRPr="007D752D" w:rsidRDefault="0068571B" w:rsidP="00133281">
            <w:pPr>
              <w:ind w:right="-142"/>
              <w:rPr>
                <w:rFonts w:ascii="Arial" w:hAnsi="Arial" w:cs="Arial"/>
              </w:rPr>
            </w:pPr>
          </w:p>
        </w:tc>
        <w:tc>
          <w:tcPr>
            <w:tcW w:w="7321" w:type="dxa"/>
          </w:tcPr>
          <w:p w14:paraId="48098B6F" w14:textId="77777777" w:rsidR="0068571B" w:rsidRPr="007D752D" w:rsidRDefault="0068571B" w:rsidP="00133281">
            <w:pPr>
              <w:ind w:right="-142"/>
              <w:jc w:val="center"/>
              <w:rPr>
                <w:rFonts w:ascii="Arial" w:hAnsi="Arial" w:cs="Arial"/>
              </w:rPr>
            </w:pPr>
          </w:p>
        </w:tc>
        <w:tc>
          <w:tcPr>
            <w:tcW w:w="7321" w:type="dxa"/>
          </w:tcPr>
          <w:p w14:paraId="4E140093" w14:textId="77777777" w:rsidR="0068571B" w:rsidRPr="007D752D" w:rsidRDefault="0068571B" w:rsidP="00133281">
            <w:pPr>
              <w:ind w:right="-142"/>
              <w:jc w:val="center"/>
              <w:rPr>
                <w:rFonts w:ascii="Arial" w:hAnsi="Arial" w:cs="Arial"/>
              </w:rPr>
            </w:pPr>
          </w:p>
        </w:tc>
      </w:tr>
    </w:tbl>
    <w:p w14:paraId="392EB2EA" w14:textId="77777777" w:rsidR="00A028C7" w:rsidRPr="007026B8" w:rsidRDefault="00A028C7" w:rsidP="00133281">
      <w:pPr>
        <w:tabs>
          <w:tab w:val="right" w:leader="dot" w:pos="9498"/>
        </w:tabs>
        <w:ind w:right="-1"/>
        <w:jc w:val="both"/>
        <w:rPr>
          <w:rFonts w:ascii="Arial" w:hAnsi="Arial"/>
          <w:sz w:val="22"/>
          <w:szCs w:val="22"/>
        </w:rPr>
      </w:pPr>
      <w:r w:rsidRPr="007026B8">
        <w:rPr>
          <w:rFonts w:ascii="Arial" w:hAnsi="Arial"/>
          <w:sz w:val="22"/>
          <w:szCs w:val="22"/>
        </w:rPr>
        <w:t>DATE D'EFFET DU MARCHE</w:t>
      </w:r>
      <w:r w:rsidR="00687BB9" w:rsidRPr="007026B8">
        <w:rPr>
          <w:rFonts w:ascii="Arial" w:hAnsi="Arial"/>
          <w:sz w:val="22"/>
          <w:szCs w:val="22"/>
        </w:rPr>
        <w:t xml:space="preserve"> </w:t>
      </w:r>
      <w:r w:rsidR="00687BB9" w:rsidRPr="007026B8">
        <w:rPr>
          <w:rFonts w:ascii="Arial" w:hAnsi="Arial"/>
          <w:sz w:val="22"/>
          <w:szCs w:val="22"/>
        </w:rPr>
        <w:tab/>
      </w:r>
    </w:p>
    <w:p w14:paraId="4F929C57" w14:textId="77777777" w:rsidR="00A028C7" w:rsidRPr="00AE0442" w:rsidRDefault="00A028C7" w:rsidP="00133281">
      <w:pPr>
        <w:tabs>
          <w:tab w:val="right" w:leader="dot" w:pos="5670"/>
        </w:tabs>
        <w:jc w:val="both"/>
        <w:rPr>
          <w:rFonts w:ascii="Arial" w:hAnsi="Arial"/>
          <w:sz w:val="16"/>
          <w:szCs w:val="16"/>
        </w:rPr>
      </w:pPr>
    </w:p>
    <w:p w14:paraId="46848D92" w14:textId="77777777" w:rsidR="00A028C7" w:rsidRPr="007026B8" w:rsidRDefault="00A028C7" w:rsidP="00133281">
      <w:pPr>
        <w:tabs>
          <w:tab w:val="right" w:leader="dot" w:pos="9498"/>
        </w:tabs>
        <w:ind w:right="-1"/>
        <w:jc w:val="both"/>
        <w:rPr>
          <w:rFonts w:ascii="Arial" w:hAnsi="Arial"/>
          <w:sz w:val="22"/>
          <w:szCs w:val="22"/>
        </w:rPr>
      </w:pPr>
      <w:r w:rsidRPr="007026B8">
        <w:rPr>
          <w:rFonts w:ascii="Arial" w:hAnsi="Arial"/>
          <w:sz w:val="22"/>
          <w:szCs w:val="22"/>
        </w:rPr>
        <w:t xml:space="preserve">Notification du marché le </w:t>
      </w:r>
      <w:r w:rsidR="00687BB9" w:rsidRPr="007026B8">
        <w:rPr>
          <w:rFonts w:ascii="Arial" w:hAnsi="Arial"/>
          <w:sz w:val="22"/>
          <w:szCs w:val="22"/>
        </w:rPr>
        <w:tab/>
      </w:r>
    </w:p>
    <w:p w14:paraId="6637FD51" w14:textId="77777777" w:rsidR="00FE068B" w:rsidRDefault="00FE068B">
      <w:pPr>
        <w:rPr>
          <w:rFonts w:ascii="Arial" w:hAnsi="Arial"/>
          <w:sz w:val="16"/>
          <w:szCs w:val="16"/>
        </w:rPr>
      </w:pPr>
      <w:r>
        <w:rPr>
          <w:rFonts w:ascii="Arial" w:hAnsi="Arial"/>
          <w:sz w:val="16"/>
          <w:szCs w:val="16"/>
        </w:rPr>
        <w:br w:type="page"/>
      </w:r>
    </w:p>
    <w:p w14:paraId="0CFE001E" w14:textId="77777777" w:rsidR="00AE0442" w:rsidRDefault="00AE0442" w:rsidP="00133281">
      <w:pPr>
        <w:tabs>
          <w:tab w:val="right" w:leader="dot" w:pos="5670"/>
        </w:tabs>
        <w:jc w:val="both"/>
        <w:rPr>
          <w:rFonts w:ascii="Arial" w:hAnsi="Arial"/>
          <w:sz w:val="16"/>
          <w:szCs w:val="16"/>
        </w:rPr>
      </w:pPr>
    </w:p>
    <w:p w14:paraId="39CF408B" w14:textId="77777777" w:rsidR="00F62E62" w:rsidRPr="00621793" w:rsidRDefault="00F62E62" w:rsidP="00F62E62">
      <w:pPr>
        <w:pBdr>
          <w:top w:val="single" w:sz="4" w:space="5" w:color="auto"/>
          <w:left w:val="single" w:sz="4" w:space="4" w:color="auto"/>
          <w:bottom w:val="single" w:sz="4" w:space="3" w:color="auto"/>
          <w:right w:val="single" w:sz="4" w:space="4" w:color="auto"/>
        </w:pBdr>
        <w:shd w:val="clear" w:color="auto" w:fill="D9D9D9"/>
        <w:spacing w:line="320" w:lineRule="exact"/>
        <w:jc w:val="center"/>
        <w:rPr>
          <w:rFonts w:ascii="Arial" w:hAnsi="Arial" w:cs="Arial"/>
          <w:b/>
          <w:sz w:val="28"/>
        </w:rPr>
      </w:pPr>
      <w:r w:rsidRPr="00621793">
        <w:rPr>
          <w:rFonts w:ascii="Arial" w:hAnsi="Arial" w:cs="Arial"/>
          <w:b/>
          <w:sz w:val="28"/>
        </w:rPr>
        <w:t>ANNEXE A L’ACTE D’ENGAGEMENT EN CAS DE SOUS TRAITANCE</w:t>
      </w:r>
    </w:p>
    <w:p w14:paraId="5EEBF0E2" w14:textId="77777777" w:rsidR="00F62E62" w:rsidRPr="00032A5D" w:rsidRDefault="00F62E62" w:rsidP="00F62E62">
      <w:pPr>
        <w:rPr>
          <w:rFonts w:ascii="Arial" w:hAnsi="Arial" w:cs="Arial"/>
          <w:sz w:val="22"/>
        </w:rPr>
      </w:pPr>
    </w:p>
    <w:p w14:paraId="1C84E685" w14:textId="77777777" w:rsidR="00F62E62" w:rsidRPr="00032A5D" w:rsidRDefault="00F62E62" w:rsidP="00F62E62">
      <w:pPr>
        <w:rPr>
          <w:rFonts w:ascii="Arial" w:hAnsi="Arial" w:cs="Arial"/>
          <w:sz w:val="22"/>
        </w:rPr>
      </w:pPr>
      <w:r w:rsidRPr="00032A5D">
        <w:rPr>
          <w:rFonts w:ascii="Arial" w:hAnsi="Arial" w:cs="Arial"/>
          <w:sz w:val="22"/>
        </w:rPr>
        <w:t>Demande d’acceptation d’un sous-traitant et d’agrément des conditions de paiement du contrat de sous</w:t>
      </w:r>
      <w:r w:rsidR="0017248D">
        <w:rPr>
          <w:rFonts w:ascii="Arial" w:hAnsi="Arial" w:cs="Arial"/>
          <w:sz w:val="22"/>
        </w:rPr>
        <w:t>-</w:t>
      </w:r>
      <w:r w:rsidRPr="00032A5D">
        <w:rPr>
          <w:rFonts w:ascii="Arial" w:hAnsi="Arial" w:cs="Arial"/>
          <w:sz w:val="22"/>
        </w:rPr>
        <w:t>traitance (1)</w:t>
      </w:r>
    </w:p>
    <w:p w14:paraId="318C3CAE" w14:textId="77777777" w:rsidR="00F62E62" w:rsidRPr="00032A5D" w:rsidRDefault="00F62E62" w:rsidP="00F62E62">
      <w:pPr>
        <w:rPr>
          <w:rFonts w:ascii="Arial" w:hAnsi="Arial" w:cs="Arial"/>
          <w:sz w:val="22"/>
        </w:rPr>
      </w:pPr>
    </w:p>
    <w:p w14:paraId="6C00BA2C"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Marché</w:t>
      </w:r>
      <w:r w:rsidRPr="00032A5D">
        <w:rPr>
          <w:rFonts w:ascii="Arial" w:hAnsi="Arial" w:cs="Arial"/>
          <w:sz w:val="22"/>
        </w:rPr>
        <w:tab/>
      </w:r>
    </w:p>
    <w:p w14:paraId="72F31774"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Titulaire</w:t>
      </w:r>
      <w:r w:rsidRPr="00032A5D">
        <w:rPr>
          <w:rFonts w:ascii="Arial" w:hAnsi="Arial" w:cs="Arial"/>
          <w:sz w:val="22"/>
        </w:rPr>
        <w:tab/>
      </w:r>
    </w:p>
    <w:p w14:paraId="72D7A583" w14:textId="77777777" w:rsidR="00F62E62" w:rsidRPr="00032A5D" w:rsidRDefault="00F62E62" w:rsidP="00F62E62">
      <w:pPr>
        <w:tabs>
          <w:tab w:val="right" w:leader="dot" w:pos="9639"/>
        </w:tabs>
        <w:rPr>
          <w:rFonts w:ascii="Arial" w:hAnsi="Arial" w:cs="Arial"/>
          <w:sz w:val="22"/>
        </w:rPr>
      </w:pPr>
      <w:r w:rsidRPr="00032A5D">
        <w:rPr>
          <w:rFonts w:ascii="Arial" w:hAnsi="Arial" w:cs="Arial"/>
          <w:sz w:val="22"/>
        </w:rPr>
        <w:t>Objet</w:t>
      </w:r>
      <w:r w:rsidRPr="00032A5D">
        <w:rPr>
          <w:rFonts w:ascii="Arial" w:hAnsi="Arial" w:cs="Arial"/>
          <w:sz w:val="22"/>
        </w:rPr>
        <w:tab/>
      </w:r>
    </w:p>
    <w:p w14:paraId="55F593D7" w14:textId="77777777" w:rsidR="00F62E62" w:rsidRPr="00032A5D" w:rsidRDefault="00F62E62" w:rsidP="00F62E62">
      <w:pPr>
        <w:tabs>
          <w:tab w:val="right" w:leader="dot" w:pos="9639"/>
        </w:tabs>
        <w:rPr>
          <w:rFonts w:ascii="Arial" w:hAnsi="Arial" w:cs="Arial"/>
          <w:sz w:val="22"/>
        </w:rPr>
      </w:pPr>
    </w:p>
    <w:p w14:paraId="493585AF"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PRESTATIONS SOUS - TRAITEES</w:t>
      </w:r>
    </w:p>
    <w:p w14:paraId="2556579A" w14:textId="77777777" w:rsidR="00F62E62" w:rsidRPr="00032A5D" w:rsidRDefault="00F62E62" w:rsidP="00F62E62">
      <w:pPr>
        <w:tabs>
          <w:tab w:val="right" w:leader="dot" w:pos="9639"/>
        </w:tabs>
        <w:rPr>
          <w:rFonts w:ascii="Arial" w:hAnsi="Arial" w:cs="Arial"/>
          <w:b/>
          <w:sz w:val="22"/>
        </w:rPr>
      </w:pPr>
    </w:p>
    <w:p w14:paraId="7C6B7E4A"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Nature</w:t>
      </w:r>
      <w:r w:rsidRPr="00032A5D">
        <w:rPr>
          <w:rFonts w:ascii="Arial" w:hAnsi="Arial" w:cs="Arial"/>
          <w:sz w:val="22"/>
        </w:rPr>
        <w:tab/>
      </w:r>
    </w:p>
    <w:p w14:paraId="42D8EACC"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Montant T.V.A. comprise</w:t>
      </w:r>
      <w:r w:rsidRPr="00032A5D">
        <w:rPr>
          <w:rFonts w:ascii="Arial" w:hAnsi="Arial" w:cs="Arial"/>
          <w:sz w:val="22"/>
        </w:rPr>
        <w:tab/>
      </w:r>
    </w:p>
    <w:p w14:paraId="16B46F26" w14:textId="77777777" w:rsidR="00F62E62" w:rsidRPr="00032A5D" w:rsidRDefault="00F62E62" w:rsidP="00F62E62">
      <w:pPr>
        <w:tabs>
          <w:tab w:val="right" w:leader="dot" w:pos="9639"/>
        </w:tabs>
        <w:rPr>
          <w:rFonts w:ascii="Arial" w:hAnsi="Arial" w:cs="Arial"/>
          <w:sz w:val="22"/>
        </w:rPr>
      </w:pPr>
    </w:p>
    <w:p w14:paraId="2318D2E2"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SOUS-TRAITANT</w:t>
      </w:r>
    </w:p>
    <w:p w14:paraId="0A5EE5EC" w14:textId="77777777" w:rsidR="00F62E62" w:rsidRPr="00032A5D" w:rsidRDefault="00F62E62" w:rsidP="00F62E62">
      <w:pPr>
        <w:tabs>
          <w:tab w:val="right" w:leader="dot" w:pos="9639"/>
        </w:tabs>
        <w:rPr>
          <w:rFonts w:ascii="Arial" w:hAnsi="Arial" w:cs="Arial"/>
          <w:b/>
          <w:sz w:val="22"/>
        </w:rPr>
      </w:pPr>
    </w:p>
    <w:p w14:paraId="75A73C96"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Nom, raison ou dénomination sociale</w:t>
      </w:r>
      <w:r w:rsidRPr="00032A5D">
        <w:rPr>
          <w:rFonts w:ascii="Arial" w:hAnsi="Arial" w:cs="Arial"/>
          <w:sz w:val="22"/>
        </w:rPr>
        <w:tab/>
      </w:r>
    </w:p>
    <w:p w14:paraId="2BCC4CFD"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Entreprise individuelle ou forme juridique de la société</w:t>
      </w:r>
      <w:r w:rsidRPr="00032A5D">
        <w:rPr>
          <w:rFonts w:ascii="Arial" w:hAnsi="Arial" w:cs="Arial"/>
          <w:sz w:val="22"/>
        </w:rPr>
        <w:tab/>
      </w:r>
    </w:p>
    <w:p w14:paraId="57B2618C" w14:textId="77777777" w:rsidR="00F62E62" w:rsidRDefault="00F62E62" w:rsidP="00F62E62">
      <w:pPr>
        <w:tabs>
          <w:tab w:val="right" w:leader="dot" w:pos="9639"/>
        </w:tabs>
        <w:spacing w:after="120"/>
        <w:rPr>
          <w:rFonts w:ascii="Arial" w:hAnsi="Arial" w:cs="Arial"/>
          <w:sz w:val="22"/>
        </w:rPr>
      </w:pPr>
      <w:r w:rsidRPr="00032A5D">
        <w:rPr>
          <w:rFonts w:ascii="Arial" w:hAnsi="Arial" w:cs="Arial"/>
          <w:sz w:val="22"/>
        </w:rPr>
        <w:t>Numéro d’identité d’établissement (SIRET)</w:t>
      </w:r>
      <w:r w:rsidRPr="00032A5D">
        <w:rPr>
          <w:rFonts w:ascii="Arial" w:hAnsi="Arial" w:cs="Arial"/>
          <w:sz w:val="22"/>
        </w:rPr>
        <w:tab/>
      </w:r>
    </w:p>
    <w:p w14:paraId="71551751" w14:textId="77777777" w:rsidR="00C119CD" w:rsidRPr="00032A5D" w:rsidRDefault="00C119CD" w:rsidP="00F62E62">
      <w:pPr>
        <w:tabs>
          <w:tab w:val="right" w:leader="dot" w:pos="9639"/>
        </w:tabs>
        <w:spacing w:after="120"/>
        <w:rPr>
          <w:rFonts w:ascii="Arial" w:hAnsi="Arial" w:cs="Arial"/>
          <w:sz w:val="22"/>
        </w:rPr>
      </w:pPr>
      <w:r>
        <w:rPr>
          <w:rFonts w:ascii="Arial" w:hAnsi="Arial" w:cs="Arial"/>
          <w:sz w:val="22"/>
        </w:rPr>
        <w:t>N° SIREN ………………………………………………………………………………………………</w:t>
      </w:r>
      <w:proofErr w:type="gramStart"/>
      <w:r>
        <w:rPr>
          <w:rFonts w:ascii="Arial" w:hAnsi="Arial" w:cs="Arial"/>
          <w:sz w:val="22"/>
        </w:rPr>
        <w:t>…….</w:t>
      </w:r>
      <w:proofErr w:type="gramEnd"/>
      <w:r>
        <w:rPr>
          <w:rFonts w:ascii="Arial" w:hAnsi="Arial" w:cs="Arial"/>
          <w:sz w:val="22"/>
        </w:rPr>
        <w:t>.</w:t>
      </w:r>
    </w:p>
    <w:p w14:paraId="686C67FF"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Numéro d’inscription au registre du commerce ou au répertoire des métiers</w:t>
      </w:r>
      <w:r w:rsidRPr="00032A5D">
        <w:rPr>
          <w:rFonts w:ascii="Arial" w:hAnsi="Arial" w:cs="Arial"/>
          <w:sz w:val="22"/>
        </w:rPr>
        <w:tab/>
      </w:r>
    </w:p>
    <w:p w14:paraId="21DE9F4B"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Adresse</w:t>
      </w:r>
      <w:r w:rsidRPr="00032A5D">
        <w:rPr>
          <w:rFonts w:ascii="Arial" w:hAnsi="Arial" w:cs="Arial"/>
          <w:sz w:val="22"/>
        </w:rPr>
        <w:tab/>
      </w:r>
    </w:p>
    <w:p w14:paraId="7491CB2C" w14:textId="77777777" w:rsidR="00F62E62" w:rsidRPr="00032A5D" w:rsidRDefault="00F62E62" w:rsidP="00F62E62">
      <w:pPr>
        <w:tabs>
          <w:tab w:val="right" w:leader="dot" w:pos="9639"/>
        </w:tabs>
        <w:spacing w:after="120"/>
        <w:rPr>
          <w:rFonts w:ascii="Arial" w:hAnsi="Arial" w:cs="Arial"/>
          <w:sz w:val="22"/>
        </w:rPr>
      </w:pPr>
      <w:r>
        <w:rPr>
          <w:rFonts w:ascii="Arial" w:hAnsi="Arial" w:cs="Arial"/>
          <w:sz w:val="22"/>
        </w:rPr>
        <w:t>C</w:t>
      </w:r>
      <w:r w:rsidRPr="00032A5D">
        <w:rPr>
          <w:rFonts w:ascii="Arial" w:hAnsi="Arial" w:cs="Arial"/>
          <w:sz w:val="22"/>
        </w:rPr>
        <w:t>ompte à créditer (établissement de crédit, agence ou centre, numéro de compte)</w:t>
      </w:r>
      <w:r w:rsidRPr="00032A5D">
        <w:rPr>
          <w:rFonts w:ascii="Arial" w:hAnsi="Arial" w:cs="Arial"/>
          <w:sz w:val="22"/>
        </w:rPr>
        <w:tab/>
      </w:r>
    </w:p>
    <w:p w14:paraId="182C4967"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ab/>
      </w:r>
    </w:p>
    <w:p w14:paraId="7608B5FA" w14:textId="77777777" w:rsidR="00F62E62" w:rsidRPr="00032A5D" w:rsidRDefault="00F62E62" w:rsidP="00F62E62">
      <w:pPr>
        <w:tabs>
          <w:tab w:val="right" w:leader="dot" w:pos="9639"/>
        </w:tabs>
        <w:rPr>
          <w:rFonts w:ascii="Arial" w:hAnsi="Arial" w:cs="Arial"/>
          <w:b/>
          <w:sz w:val="22"/>
        </w:rPr>
      </w:pPr>
      <w:r w:rsidRPr="00032A5D">
        <w:rPr>
          <w:rFonts w:ascii="Arial" w:hAnsi="Arial" w:cs="Arial"/>
          <w:b/>
          <w:sz w:val="22"/>
        </w:rPr>
        <w:t>CONDITIONS DE PAIEMENT DU CONTRAT DE SOUS-TRAITANCE</w:t>
      </w:r>
    </w:p>
    <w:p w14:paraId="473A358D" w14:textId="77777777" w:rsidR="00F62E62" w:rsidRPr="00032A5D" w:rsidRDefault="00F62E62" w:rsidP="00F62E62">
      <w:pPr>
        <w:tabs>
          <w:tab w:val="right" w:leader="dot" w:pos="9639"/>
        </w:tabs>
        <w:rPr>
          <w:rFonts w:ascii="Arial" w:hAnsi="Arial" w:cs="Arial"/>
          <w:sz w:val="22"/>
        </w:rPr>
      </w:pPr>
    </w:p>
    <w:p w14:paraId="1F253445"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Modalités de calcul et de versements des avances et des acomptes</w:t>
      </w:r>
      <w:r w:rsidRPr="00032A5D">
        <w:rPr>
          <w:rFonts w:ascii="Arial" w:hAnsi="Arial" w:cs="Arial"/>
          <w:sz w:val="22"/>
        </w:rPr>
        <w:tab/>
      </w:r>
    </w:p>
    <w:p w14:paraId="715310EE" w14:textId="77777777" w:rsidR="00F62E62" w:rsidRPr="00032A5D" w:rsidRDefault="00F62E62" w:rsidP="00F62E62">
      <w:pPr>
        <w:tabs>
          <w:tab w:val="right" w:leader="dot" w:pos="9639"/>
        </w:tabs>
        <w:spacing w:after="120"/>
        <w:rPr>
          <w:rFonts w:ascii="Arial" w:hAnsi="Arial" w:cs="Arial"/>
          <w:sz w:val="22"/>
        </w:rPr>
      </w:pPr>
      <w:proofErr w:type="gramStart"/>
      <w:r w:rsidRPr="00032A5D">
        <w:rPr>
          <w:rFonts w:ascii="Arial" w:hAnsi="Arial" w:cs="Arial"/>
          <w:sz w:val="22"/>
        </w:rPr>
        <w:t>Date  (</w:t>
      </w:r>
      <w:proofErr w:type="gramEnd"/>
      <w:r w:rsidRPr="00032A5D">
        <w:rPr>
          <w:rFonts w:ascii="Arial" w:hAnsi="Arial" w:cs="Arial"/>
          <w:sz w:val="22"/>
        </w:rPr>
        <w:t>ou mois) d’établissement des prix</w:t>
      </w:r>
      <w:r w:rsidRPr="00032A5D">
        <w:rPr>
          <w:rFonts w:ascii="Arial" w:hAnsi="Arial" w:cs="Arial"/>
          <w:sz w:val="22"/>
        </w:rPr>
        <w:tab/>
      </w:r>
    </w:p>
    <w:p w14:paraId="1ABD80CF"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Modalité de révision de prix</w:t>
      </w:r>
      <w:r w:rsidRPr="00032A5D">
        <w:rPr>
          <w:rFonts w:ascii="Arial" w:hAnsi="Arial" w:cs="Arial"/>
          <w:sz w:val="22"/>
        </w:rPr>
        <w:tab/>
      </w:r>
    </w:p>
    <w:p w14:paraId="730352E6" w14:textId="77777777" w:rsidR="00F62E62" w:rsidRPr="00032A5D" w:rsidRDefault="00F62E62" w:rsidP="00F62E62">
      <w:pPr>
        <w:tabs>
          <w:tab w:val="right" w:leader="dot" w:pos="9639"/>
        </w:tabs>
        <w:spacing w:after="120"/>
        <w:rPr>
          <w:rFonts w:ascii="Arial" w:hAnsi="Arial" w:cs="Arial"/>
          <w:sz w:val="22"/>
        </w:rPr>
      </w:pPr>
      <w:r w:rsidRPr="00032A5D">
        <w:rPr>
          <w:rFonts w:ascii="Arial" w:hAnsi="Arial" w:cs="Arial"/>
          <w:sz w:val="22"/>
        </w:rPr>
        <w:t>Stipulations relatives aux délais, pénalités, primes, réfactions et retenues diverses (</w:t>
      </w:r>
      <w:proofErr w:type="spellStart"/>
      <w:r w:rsidRPr="00032A5D">
        <w:rPr>
          <w:rFonts w:ascii="Arial" w:hAnsi="Arial" w:cs="Arial"/>
          <w:sz w:val="22"/>
        </w:rPr>
        <w:t>cf</w:t>
      </w:r>
      <w:proofErr w:type="spellEnd"/>
      <w:r w:rsidRPr="00032A5D">
        <w:rPr>
          <w:rFonts w:ascii="Arial" w:hAnsi="Arial" w:cs="Arial"/>
          <w:sz w:val="22"/>
        </w:rPr>
        <w:t xml:space="preserve"> C.C.A.P.)</w:t>
      </w:r>
    </w:p>
    <w:p w14:paraId="61902941" w14:textId="77777777" w:rsidR="00F62E62" w:rsidRPr="00032A5D" w:rsidRDefault="00F62E62" w:rsidP="00F62E62">
      <w:pPr>
        <w:tabs>
          <w:tab w:val="right" w:leader="dot" w:pos="9639"/>
        </w:tabs>
        <w:spacing w:line="240" w:lineRule="exact"/>
        <w:rPr>
          <w:rFonts w:ascii="Arial" w:hAnsi="Arial" w:cs="Arial"/>
          <w:sz w:val="22"/>
        </w:rPr>
      </w:pPr>
    </w:p>
    <w:p w14:paraId="728B8B6F" w14:textId="77777777" w:rsidR="0068571B" w:rsidRDefault="00F62E62" w:rsidP="0068571B">
      <w:pPr>
        <w:jc w:val="both"/>
        <w:rPr>
          <w:rFonts w:ascii="Arial" w:hAnsi="Arial" w:cs="Arial"/>
          <w:b/>
          <w:sz w:val="22"/>
          <w:szCs w:val="22"/>
        </w:rPr>
      </w:pPr>
      <w:r w:rsidRPr="00032A5D">
        <w:rPr>
          <w:rFonts w:ascii="Arial" w:hAnsi="Arial" w:cs="Arial"/>
          <w:sz w:val="22"/>
        </w:rPr>
        <w:t xml:space="preserve">Personne habilitée à donner les renseignements </w:t>
      </w:r>
      <w:r w:rsidR="0068571B" w:rsidRPr="0068571B">
        <w:rPr>
          <w:rFonts w:ascii="Arial" w:hAnsi="Arial" w:cs="Arial"/>
          <w:b/>
          <w:sz w:val="22"/>
          <w:szCs w:val="22"/>
        </w:rPr>
        <w:t xml:space="preserve">prévus aux articles </w:t>
      </w:r>
      <w:r w:rsidR="002A6250">
        <w:rPr>
          <w:rFonts w:ascii="Arial" w:hAnsi="Arial" w:cs="Arial"/>
          <w:b/>
          <w:sz w:val="22"/>
          <w:szCs w:val="22"/>
        </w:rPr>
        <w:t>R.2191-46 à 63 du Code de la Commande Publique :</w:t>
      </w:r>
    </w:p>
    <w:p w14:paraId="6E7125F2" w14:textId="77777777" w:rsidR="0031525F" w:rsidRDefault="0031525F" w:rsidP="0068571B">
      <w:pPr>
        <w:jc w:val="both"/>
        <w:rPr>
          <w:rFonts w:ascii="Arial" w:hAnsi="Arial" w:cs="Arial"/>
          <w:b/>
          <w:sz w:val="22"/>
          <w:szCs w:val="22"/>
        </w:rPr>
      </w:pPr>
    </w:p>
    <w:p w14:paraId="05C9A23D" w14:textId="7EA720CB" w:rsidR="00FE6BC2" w:rsidRPr="0068571B" w:rsidRDefault="008155CD" w:rsidP="008155CD">
      <w:pPr>
        <w:jc w:val="both"/>
        <w:rPr>
          <w:rFonts w:ascii="Arial" w:hAnsi="Arial" w:cs="Arial"/>
          <w:b/>
          <w:sz w:val="22"/>
          <w:szCs w:val="22"/>
        </w:rPr>
      </w:pPr>
      <w:r w:rsidRPr="008155CD">
        <w:rPr>
          <w:rFonts w:ascii="Arial" w:hAnsi="Arial" w:cs="Arial"/>
          <w:b/>
        </w:rPr>
        <w:t>Le Directeur Général du GHU AP-HP. Centre–Université Paris</w:t>
      </w:r>
      <w:r w:rsidR="00C11488">
        <w:rPr>
          <w:rFonts w:ascii="Arial" w:hAnsi="Arial" w:cs="Arial"/>
          <w:b/>
        </w:rPr>
        <w:t xml:space="preserve"> Cité</w:t>
      </w:r>
    </w:p>
    <w:p w14:paraId="2361B23D" w14:textId="77777777" w:rsidR="00B751F0" w:rsidRDefault="00B751F0" w:rsidP="00F62E62">
      <w:pPr>
        <w:tabs>
          <w:tab w:val="right" w:leader="dot" w:pos="9639"/>
        </w:tabs>
        <w:spacing w:line="240" w:lineRule="exact"/>
        <w:rPr>
          <w:rFonts w:ascii="Arial" w:hAnsi="Arial" w:cs="Arial"/>
          <w:sz w:val="22"/>
        </w:rPr>
      </w:pPr>
    </w:p>
    <w:p w14:paraId="75FF8AD9" w14:textId="77777777" w:rsidR="008155CD" w:rsidRPr="00032A5D" w:rsidRDefault="008155CD" w:rsidP="00F62E62">
      <w:pPr>
        <w:tabs>
          <w:tab w:val="right" w:leader="dot" w:pos="9639"/>
        </w:tabs>
        <w:spacing w:line="240" w:lineRule="exact"/>
        <w:rPr>
          <w:rFonts w:ascii="Arial" w:hAnsi="Arial" w:cs="Arial"/>
          <w:sz w:val="22"/>
        </w:rPr>
      </w:pPr>
    </w:p>
    <w:p w14:paraId="677EABFA" w14:textId="77777777" w:rsidR="00F62E62" w:rsidRPr="00032A5D" w:rsidRDefault="00F62E62" w:rsidP="00F62E62">
      <w:pPr>
        <w:tabs>
          <w:tab w:val="center" w:pos="1418"/>
          <w:tab w:val="center" w:pos="6804"/>
        </w:tabs>
        <w:spacing w:line="240" w:lineRule="exact"/>
        <w:rPr>
          <w:rFonts w:ascii="Arial" w:hAnsi="Arial" w:cs="Arial"/>
          <w:sz w:val="22"/>
        </w:rPr>
      </w:pPr>
      <w:r>
        <w:rPr>
          <w:rFonts w:ascii="Arial" w:hAnsi="Arial" w:cs="Arial"/>
          <w:sz w:val="22"/>
        </w:rPr>
        <w:tab/>
      </w:r>
      <w:r w:rsidRPr="00032A5D">
        <w:rPr>
          <w:rFonts w:ascii="Arial" w:hAnsi="Arial" w:cs="Arial"/>
          <w:sz w:val="22"/>
        </w:rPr>
        <w:tab/>
        <w:t>L’Entrepreneur (2)</w:t>
      </w:r>
    </w:p>
    <w:p w14:paraId="01988D7C" w14:textId="77777777" w:rsidR="00F62E62" w:rsidRPr="00032A5D" w:rsidRDefault="00F62E62" w:rsidP="00F62E62">
      <w:pPr>
        <w:tabs>
          <w:tab w:val="center" w:pos="1418"/>
          <w:tab w:val="center" w:pos="6804"/>
        </w:tabs>
        <w:spacing w:line="240" w:lineRule="exact"/>
        <w:rPr>
          <w:rFonts w:ascii="Arial" w:hAnsi="Arial" w:cs="Arial"/>
          <w:sz w:val="22"/>
        </w:rPr>
      </w:pPr>
    </w:p>
    <w:p w14:paraId="54788498" w14:textId="77777777" w:rsidR="00F62E62" w:rsidRPr="00032A5D" w:rsidRDefault="00F62E62" w:rsidP="00F62E62">
      <w:pPr>
        <w:tabs>
          <w:tab w:val="center" w:pos="1418"/>
          <w:tab w:val="center" w:pos="6804"/>
        </w:tabs>
        <w:spacing w:line="240" w:lineRule="exact"/>
        <w:rPr>
          <w:rFonts w:ascii="Arial" w:hAnsi="Arial" w:cs="Arial"/>
          <w:b/>
          <w:sz w:val="22"/>
        </w:rPr>
      </w:pPr>
      <w:r w:rsidRPr="00032A5D">
        <w:rPr>
          <w:rFonts w:ascii="Arial" w:hAnsi="Arial" w:cs="Arial"/>
          <w:b/>
          <w:sz w:val="22"/>
        </w:rPr>
        <w:tab/>
      </w:r>
      <w:r w:rsidRPr="00032A5D">
        <w:rPr>
          <w:rFonts w:ascii="Arial" w:hAnsi="Arial" w:cs="Arial"/>
          <w:b/>
          <w:sz w:val="22"/>
        </w:rPr>
        <w:tab/>
        <w:t>.......................................................................</w:t>
      </w:r>
    </w:p>
    <w:p w14:paraId="2E839E0D" w14:textId="77777777" w:rsidR="00F62E62" w:rsidRPr="00032A5D" w:rsidRDefault="00F62E62" w:rsidP="00F62E62">
      <w:pPr>
        <w:tabs>
          <w:tab w:val="center" w:pos="1418"/>
          <w:tab w:val="center" w:pos="6804"/>
        </w:tabs>
        <w:spacing w:line="240" w:lineRule="exact"/>
        <w:rPr>
          <w:rFonts w:ascii="Arial" w:hAnsi="Arial" w:cs="Arial"/>
          <w:sz w:val="22"/>
        </w:rPr>
      </w:pPr>
    </w:p>
    <w:p w14:paraId="0A532E12" w14:textId="77777777" w:rsidR="00F62E62" w:rsidRPr="00032A5D" w:rsidRDefault="00F62E62" w:rsidP="00F62E62">
      <w:pPr>
        <w:tabs>
          <w:tab w:val="center" w:pos="1418"/>
          <w:tab w:val="center" w:pos="6804"/>
        </w:tabs>
        <w:spacing w:line="240" w:lineRule="exact"/>
        <w:rPr>
          <w:rFonts w:ascii="Arial" w:hAnsi="Arial" w:cs="Arial"/>
          <w:sz w:val="22"/>
        </w:rPr>
      </w:pPr>
      <w:r w:rsidRPr="00032A5D">
        <w:rPr>
          <w:rFonts w:ascii="Arial" w:hAnsi="Arial" w:cs="Arial"/>
          <w:sz w:val="22"/>
        </w:rPr>
        <w:t>Le pouvoir adjudicateur</w:t>
      </w:r>
      <w:r w:rsidRPr="00032A5D">
        <w:rPr>
          <w:rFonts w:ascii="Arial" w:hAnsi="Arial" w:cs="Arial"/>
          <w:sz w:val="22"/>
        </w:rPr>
        <w:tab/>
        <w:t>Le mandataire</w:t>
      </w:r>
    </w:p>
    <w:p w14:paraId="341B17BF" w14:textId="77777777" w:rsidR="00F62E62" w:rsidRPr="00032A5D" w:rsidRDefault="00F62E62" w:rsidP="00F62E62">
      <w:pPr>
        <w:tabs>
          <w:tab w:val="center" w:pos="1418"/>
          <w:tab w:val="center" w:pos="6804"/>
        </w:tabs>
        <w:spacing w:line="240" w:lineRule="exact"/>
        <w:rPr>
          <w:rFonts w:ascii="Arial" w:hAnsi="Arial" w:cs="Arial"/>
          <w:sz w:val="22"/>
        </w:rPr>
      </w:pPr>
    </w:p>
    <w:p w14:paraId="0E6ABE80" w14:textId="77777777" w:rsidR="00F62E62" w:rsidRPr="00032A5D" w:rsidRDefault="00F62E62" w:rsidP="00F62E62">
      <w:pPr>
        <w:tabs>
          <w:tab w:val="center" w:pos="1418"/>
          <w:tab w:val="center" w:pos="6804"/>
        </w:tabs>
        <w:spacing w:line="240" w:lineRule="exact"/>
        <w:rPr>
          <w:rFonts w:ascii="Arial" w:hAnsi="Arial" w:cs="Arial"/>
          <w:sz w:val="22"/>
        </w:rPr>
      </w:pPr>
      <w:r w:rsidRPr="00032A5D">
        <w:rPr>
          <w:rFonts w:ascii="Arial" w:hAnsi="Arial" w:cs="Arial"/>
          <w:b/>
          <w:sz w:val="22"/>
        </w:rPr>
        <w:t>..........................................................</w:t>
      </w:r>
      <w:r w:rsidRPr="00032A5D">
        <w:rPr>
          <w:rFonts w:ascii="Arial" w:hAnsi="Arial" w:cs="Arial"/>
          <w:b/>
          <w:sz w:val="22"/>
        </w:rPr>
        <w:tab/>
        <w:t>.......................................................................</w:t>
      </w:r>
    </w:p>
    <w:p w14:paraId="301AEC3F" w14:textId="77777777" w:rsidR="00F62E62" w:rsidRDefault="00F62E62" w:rsidP="00F62E62">
      <w:pPr>
        <w:tabs>
          <w:tab w:val="right" w:leader="dot" w:pos="9639"/>
        </w:tabs>
        <w:spacing w:line="240" w:lineRule="exact"/>
        <w:rPr>
          <w:rFonts w:ascii="Arial" w:hAnsi="Arial" w:cs="Arial"/>
          <w:sz w:val="16"/>
        </w:rPr>
      </w:pPr>
    </w:p>
    <w:p w14:paraId="13E60C20" w14:textId="77777777" w:rsidR="004B1639" w:rsidRDefault="004B1639" w:rsidP="004B1639">
      <w:pPr>
        <w:tabs>
          <w:tab w:val="right" w:leader="dot" w:pos="9639"/>
        </w:tabs>
        <w:spacing w:line="240" w:lineRule="exact"/>
        <w:jc w:val="center"/>
        <w:rPr>
          <w:rFonts w:ascii="Arial" w:hAnsi="Arial" w:cs="Arial"/>
          <w:sz w:val="16"/>
        </w:rPr>
      </w:pPr>
    </w:p>
    <w:p w14:paraId="7B6BD5ED" w14:textId="77777777" w:rsidR="004B1639" w:rsidRDefault="004B1639" w:rsidP="004B1639">
      <w:pPr>
        <w:tabs>
          <w:tab w:val="right" w:leader="dot" w:pos="9639"/>
        </w:tabs>
        <w:spacing w:line="240" w:lineRule="exact"/>
        <w:rPr>
          <w:rFonts w:ascii="Arial" w:hAnsi="Arial" w:cs="Arial"/>
          <w:sz w:val="16"/>
        </w:rPr>
      </w:pPr>
    </w:p>
    <w:p w14:paraId="72FAEF0A" w14:textId="77777777" w:rsidR="004B1639" w:rsidRPr="00BC15FE" w:rsidRDefault="004B1639" w:rsidP="004B1639">
      <w:pPr>
        <w:tabs>
          <w:tab w:val="right" w:leader="dot" w:pos="9639"/>
        </w:tabs>
        <w:spacing w:line="240" w:lineRule="exact"/>
        <w:rPr>
          <w:rFonts w:ascii="Arial" w:hAnsi="Arial" w:cs="Arial"/>
          <w:sz w:val="16"/>
          <w:szCs w:val="16"/>
        </w:rPr>
      </w:pPr>
      <w:r w:rsidRPr="00BC15FE">
        <w:rPr>
          <w:rFonts w:ascii="Arial" w:hAnsi="Arial" w:cs="Arial"/>
          <w:sz w:val="16"/>
          <w:szCs w:val="16"/>
        </w:rPr>
        <w:t>(1) Pièces jointes - attestations prévues aux articles R 2143- (1 à 3</w:t>
      </w:r>
      <w:r>
        <w:rPr>
          <w:rFonts w:ascii="Arial" w:hAnsi="Arial" w:cs="Arial"/>
          <w:sz w:val="16"/>
          <w:szCs w:val="16"/>
        </w:rPr>
        <w:t>) et R 2143</w:t>
      </w:r>
      <w:proofErr w:type="gramStart"/>
      <w:r>
        <w:rPr>
          <w:rFonts w:ascii="Arial" w:hAnsi="Arial" w:cs="Arial"/>
          <w:sz w:val="16"/>
          <w:szCs w:val="16"/>
        </w:rPr>
        <w:t>-  3</w:t>
      </w:r>
      <w:proofErr w:type="gramEnd"/>
      <w:r>
        <w:rPr>
          <w:rFonts w:ascii="Arial" w:hAnsi="Arial" w:cs="Arial"/>
          <w:sz w:val="16"/>
          <w:szCs w:val="16"/>
        </w:rPr>
        <w:t xml:space="preserve"> </w:t>
      </w:r>
      <w:r w:rsidRPr="00BC15FE">
        <w:rPr>
          <w:rFonts w:ascii="Arial" w:hAnsi="Arial" w:cs="Arial"/>
          <w:sz w:val="16"/>
          <w:szCs w:val="16"/>
        </w:rPr>
        <w:t>à 16) du Code de la Commande Publique en Vigueur</w:t>
      </w:r>
    </w:p>
    <w:p w14:paraId="1FB13BE9" w14:textId="77777777" w:rsidR="004B1639" w:rsidRDefault="004B1639" w:rsidP="004B1639">
      <w:pPr>
        <w:tabs>
          <w:tab w:val="right" w:leader="dot" w:pos="9639"/>
        </w:tabs>
        <w:spacing w:line="240" w:lineRule="exact"/>
        <w:rPr>
          <w:rFonts w:ascii="Arial" w:hAnsi="Arial" w:cs="Arial"/>
          <w:sz w:val="16"/>
        </w:rPr>
      </w:pPr>
      <w:r w:rsidRPr="00032A5D">
        <w:rPr>
          <w:rFonts w:ascii="Arial" w:hAnsi="Arial" w:cs="Arial"/>
          <w:sz w:val="16"/>
        </w:rPr>
        <w:t>(2) Dans le cas d’un groupement d’entrepreneurs solidaires, la signature de l’entrepreneur ayant conclu le contrat de sous-traitance sera suivie de celle du mandataire.</w:t>
      </w:r>
    </w:p>
    <w:p w14:paraId="6D54150F" w14:textId="77777777" w:rsidR="00FE068B" w:rsidRDefault="00FE068B">
      <w:pPr>
        <w:rPr>
          <w:rFonts w:ascii="Arial" w:hAnsi="Arial" w:cs="Arial"/>
          <w:sz w:val="16"/>
        </w:rPr>
      </w:pPr>
      <w:r>
        <w:rPr>
          <w:rFonts w:ascii="Arial" w:hAnsi="Arial" w:cs="Arial"/>
          <w:sz w:val="16"/>
        </w:rPr>
        <w:br w:type="page"/>
      </w:r>
    </w:p>
    <w:p w14:paraId="4DB8E239" w14:textId="77777777" w:rsidR="00FE068B" w:rsidRDefault="00FE068B" w:rsidP="004B1639">
      <w:pPr>
        <w:tabs>
          <w:tab w:val="right" w:leader="dot" w:pos="9639"/>
        </w:tabs>
        <w:spacing w:line="240" w:lineRule="exact"/>
        <w:rPr>
          <w:rFonts w:ascii="Arial" w:hAnsi="Arial" w:cs="Arial"/>
          <w:sz w:val="16"/>
        </w:rPr>
      </w:pPr>
    </w:p>
    <w:p w14:paraId="48CB95A0" w14:textId="77777777" w:rsidR="005B4BC8" w:rsidRPr="005B4BC8" w:rsidRDefault="005B4BC8" w:rsidP="005B4BC8">
      <w:pPr>
        <w:tabs>
          <w:tab w:val="left" w:pos="5761"/>
        </w:tabs>
        <w:spacing w:line="240" w:lineRule="exact"/>
        <w:ind w:right="-1"/>
        <w:jc w:val="both"/>
        <w:rPr>
          <w:rFonts w:ascii="Arial" w:hAnsi="Arial" w:cs="Arial"/>
          <w:szCs w:val="22"/>
        </w:rPr>
      </w:pPr>
      <w:r w:rsidRPr="005B4BC8">
        <w:rPr>
          <w:rFonts w:ascii="Arial" w:hAnsi="Arial" w:cs="Arial"/>
          <w:szCs w:val="22"/>
        </w:rPr>
        <w:t>MARCHE n° :</w:t>
      </w:r>
    </w:p>
    <w:p w14:paraId="4537EAB3" w14:textId="77777777" w:rsidR="005B4BC8" w:rsidRPr="005B4BC8" w:rsidRDefault="005B4BC8" w:rsidP="005B4BC8">
      <w:pPr>
        <w:spacing w:line="200" w:lineRule="exact"/>
        <w:ind w:right="-1"/>
        <w:jc w:val="both"/>
        <w:rPr>
          <w:rFonts w:ascii="Arial" w:hAnsi="Arial" w:cs="Arial"/>
          <w:szCs w:val="22"/>
        </w:rPr>
      </w:pPr>
    </w:p>
    <w:p w14:paraId="0D33AB20" w14:textId="77777777" w:rsidR="005B4BC8" w:rsidRPr="005B4BC8" w:rsidRDefault="005B4BC8" w:rsidP="005B4BC8">
      <w:pPr>
        <w:spacing w:line="200" w:lineRule="exact"/>
        <w:ind w:right="-1"/>
        <w:jc w:val="both"/>
        <w:rPr>
          <w:rFonts w:ascii="Arial" w:hAnsi="Arial" w:cs="Arial"/>
          <w:szCs w:val="22"/>
        </w:rPr>
      </w:pPr>
    </w:p>
    <w:p w14:paraId="123892CA" w14:textId="77777777" w:rsidR="005B4BC8" w:rsidRPr="005B4BC8" w:rsidRDefault="005B4BC8" w:rsidP="005B4BC8">
      <w:pPr>
        <w:spacing w:line="200" w:lineRule="exact"/>
        <w:ind w:right="-1"/>
        <w:jc w:val="both"/>
        <w:rPr>
          <w:rFonts w:ascii="Arial" w:hAnsi="Arial" w:cs="Arial"/>
          <w:szCs w:val="22"/>
        </w:rPr>
      </w:pPr>
      <w:r w:rsidRPr="005B4BC8">
        <w:rPr>
          <w:rFonts w:ascii="Arial" w:hAnsi="Arial" w:cs="Arial"/>
          <w:szCs w:val="22"/>
        </w:rPr>
        <w:t xml:space="preserve">INTITULE DE L’OPERATION : </w:t>
      </w:r>
    </w:p>
    <w:p w14:paraId="1F6410A6" w14:textId="77777777" w:rsidR="005B4BC8" w:rsidRPr="005B4BC8" w:rsidRDefault="005B4BC8" w:rsidP="005B4BC8">
      <w:pPr>
        <w:spacing w:line="200" w:lineRule="exact"/>
        <w:ind w:right="-1"/>
        <w:jc w:val="both"/>
        <w:rPr>
          <w:rFonts w:ascii="Arial" w:hAnsi="Arial" w:cs="Arial"/>
          <w:szCs w:val="22"/>
        </w:rPr>
      </w:pPr>
    </w:p>
    <w:p w14:paraId="5CDF6BCC" w14:textId="77777777" w:rsidR="005B4BC8" w:rsidRPr="005B4BC8" w:rsidRDefault="005B4BC8" w:rsidP="005B4BC8">
      <w:pPr>
        <w:spacing w:line="200" w:lineRule="exact"/>
        <w:ind w:right="-1"/>
        <w:jc w:val="both"/>
        <w:rPr>
          <w:rFonts w:ascii="Arial" w:hAnsi="Arial" w:cs="Arial"/>
          <w:szCs w:val="22"/>
        </w:rPr>
      </w:pPr>
    </w:p>
    <w:p w14:paraId="0237537F" w14:textId="77777777" w:rsidR="005B4BC8" w:rsidRPr="005B4BC8" w:rsidRDefault="005B4BC8" w:rsidP="005B4BC8">
      <w:pPr>
        <w:spacing w:line="200" w:lineRule="exact"/>
        <w:ind w:right="-1"/>
        <w:jc w:val="both"/>
        <w:rPr>
          <w:rFonts w:ascii="Arial" w:hAnsi="Arial" w:cs="Arial"/>
          <w:color w:val="008000"/>
          <w:szCs w:val="22"/>
        </w:rPr>
      </w:pPr>
      <w:r w:rsidRPr="005B4BC8">
        <w:rPr>
          <w:rFonts w:ascii="Arial" w:hAnsi="Arial" w:cs="Arial"/>
          <w:szCs w:val="22"/>
        </w:rPr>
        <w:t xml:space="preserve">IMPUTATION BUDGETAIRE : </w:t>
      </w:r>
    </w:p>
    <w:p w14:paraId="1F8ACF35" w14:textId="77777777" w:rsidR="005B4BC8" w:rsidRPr="005B4BC8" w:rsidRDefault="005B4BC8" w:rsidP="005B4BC8">
      <w:pPr>
        <w:spacing w:line="200" w:lineRule="exact"/>
        <w:rPr>
          <w:rFonts w:ascii="Arial" w:hAnsi="Arial" w:cs="Arial"/>
          <w:szCs w:val="22"/>
        </w:rPr>
      </w:pPr>
    </w:p>
    <w:p w14:paraId="2B3BF435" w14:textId="77777777" w:rsidR="005B4BC8" w:rsidRPr="005B4BC8" w:rsidRDefault="005B4BC8" w:rsidP="005B4BC8">
      <w:pPr>
        <w:spacing w:line="200" w:lineRule="exact"/>
        <w:rPr>
          <w:rFonts w:ascii="Arial" w:hAnsi="Arial" w:cs="Arial"/>
          <w:szCs w:val="22"/>
        </w:rPr>
      </w:pPr>
    </w:p>
    <w:p w14:paraId="36145877" w14:textId="77777777" w:rsidR="005B4BC8" w:rsidRPr="005B4BC8" w:rsidRDefault="005B4BC8" w:rsidP="005B4BC8">
      <w:pPr>
        <w:spacing w:line="200" w:lineRule="exact"/>
        <w:outlineLvl w:val="4"/>
        <w:rPr>
          <w:rFonts w:ascii="Arial" w:hAnsi="Arial" w:cs="Arial"/>
          <w:szCs w:val="22"/>
        </w:rPr>
      </w:pPr>
      <w:r w:rsidRPr="005B4BC8">
        <w:rPr>
          <w:rFonts w:ascii="Arial" w:hAnsi="Arial" w:cs="Arial"/>
          <w:szCs w:val="22"/>
        </w:rPr>
        <w:t xml:space="preserve">MARCHE SOUMIS A L'AVIS DE LA CCP du :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p>
    <w:p w14:paraId="4592A472" w14:textId="77777777" w:rsidR="005B4BC8" w:rsidRPr="005B4BC8" w:rsidRDefault="005B4BC8" w:rsidP="005B4BC8">
      <w:pPr>
        <w:spacing w:line="200" w:lineRule="exact"/>
        <w:rPr>
          <w:rFonts w:ascii="Arial" w:hAnsi="Arial" w:cs="Arial"/>
          <w:szCs w:val="22"/>
        </w:rPr>
      </w:pPr>
    </w:p>
    <w:p w14:paraId="25BB93BD" w14:textId="77777777" w:rsidR="005B4BC8" w:rsidRPr="005B4BC8" w:rsidRDefault="005B4BC8" w:rsidP="005B4BC8">
      <w:pPr>
        <w:spacing w:line="200" w:lineRule="exact"/>
        <w:rPr>
          <w:rFonts w:ascii="Arial" w:hAnsi="Arial" w:cs="Arial"/>
          <w:szCs w:val="22"/>
        </w:rPr>
      </w:pPr>
    </w:p>
    <w:p w14:paraId="281F89D6" w14:textId="77777777" w:rsidR="005B4BC8" w:rsidRPr="005B4BC8" w:rsidRDefault="005B4BC8" w:rsidP="005B4BC8">
      <w:pPr>
        <w:spacing w:line="200" w:lineRule="exact"/>
        <w:outlineLvl w:val="4"/>
        <w:rPr>
          <w:rFonts w:ascii="Arial" w:hAnsi="Arial" w:cs="Arial"/>
          <w:szCs w:val="22"/>
        </w:rPr>
      </w:pPr>
      <w:r w:rsidRPr="005B4BC8">
        <w:rPr>
          <w:rFonts w:ascii="Arial" w:hAnsi="Arial" w:cs="Arial"/>
          <w:szCs w:val="22"/>
        </w:rPr>
        <w:t xml:space="preserve">DATE D’EFFET DU MARCHE (1), le : </w:t>
      </w:r>
      <w:r w:rsidRPr="005B4BC8">
        <w:rPr>
          <w:rFonts w:ascii="Arial" w:hAnsi="Arial" w:cs="Arial"/>
          <w:szCs w:val="22"/>
        </w:rPr>
        <w:tab/>
      </w:r>
      <w:r w:rsidRPr="005B4BC8">
        <w:rPr>
          <w:rFonts w:ascii="Arial" w:hAnsi="Arial" w:cs="Arial"/>
          <w:szCs w:val="22"/>
        </w:rPr>
        <w:tab/>
      </w:r>
    </w:p>
    <w:p w14:paraId="5CF797DA" w14:textId="77777777" w:rsidR="005B4BC8" w:rsidRPr="005B4BC8" w:rsidRDefault="005B4BC8" w:rsidP="005B4BC8">
      <w:pPr>
        <w:rPr>
          <w:rFonts w:ascii="Arial" w:hAnsi="Arial" w:cs="Arial"/>
          <w:szCs w:val="22"/>
        </w:rPr>
      </w:pPr>
    </w:p>
    <w:p w14:paraId="2189807B" w14:textId="77777777" w:rsidR="005B4BC8" w:rsidRPr="005B4BC8" w:rsidRDefault="005B4BC8" w:rsidP="005B4BC8">
      <w:pPr>
        <w:rPr>
          <w:rFonts w:ascii="Arial" w:hAnsi="Arial" w:cs="Arial"/>
          <w:szCs w:val="22"/>
        </w:rPr>
      </w:pPr>
    </w:p>
    <w:p w14:paraId="3312B2F2" w14:textId="77777777" w:rsidR="005B4BC8" w:rsidRPr="005B4BC8" w:rsidRDefault="005B4BC8" w:rsidP="005B4BC8">
      <w:pPr>
        <w:rPr>
          <w:rFonts w:ascii="Arial" w:hAnsi="Arial" w:cs="Arial"/>
          <w:szCs w:val="22"/>
        </w:rPr>
      </w:pPr>
      <w:r w:rsidRPr="005B4BC8">
        <w:rPr>
          <w:rFonts w:ascii="Arial" w:hAnsi="Arial" w:cs="Arial"/>
          <w:szCs w:val="22"/>
        </w:rPr>
        <w:t>MONTANT HT DU MARCHE DE BASE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t>€</w:t>
      </w:r>
    </w:p>
    <w:p w14:paraId="6F67B398" w14:textId="77777777" w:rsidR="005B4BC8" w:rsidRPr="005B4BC8" w:rsidRDefault="005B4BC8" w:rsidP="005B4BC8">
      <w:pPr>
        <w:rPr>
          <w:rFonts w:ascii="Arial" w:hAnsi="Arial" w:cs="Arial"/>
          <w:szCs w:val="22"/>
        </w:rPr>
      </w:pPr>
    </w:p>
    <w:p w14:paraId="7861CB92" w14:textId="77777777" w:rsidR="005B4BC8" w:rsidRPr="005B4BC8" w:rsidRDefault="005B4BC8" w:rsidP="005B4BC8">
      <w:pPr>
        <w:rPr>
          <w:rFonts w:ascii="Arial" w:hAnsi="Arial" w:cs="Arial"/>
          <w:szCs w:val="22"/>
        </w:rPr>
      </w:pPr>
    </w:p>
    <w:p w14:paraId="5ACB9BE5" w14:textId="77777777" w:rsidR="005B4BC8" w:rsidRPr="005B4BC8" w:rsidRDefault="005B4BC8" w:rsidP="005B4BC8">
      <w:pPr>
        <w:rPr>
          <w:rFonts w:ascii="Arial" w:hAnsi="Arial" w:cs="Arial"/>
          <w:szCs w:val="22"/>
        </w:rPr>
      </w:pPr>
      <w:r w:rsidRPr="005B4BC8">
        <w:rPr>
          <w:rFonts w:ascii="Arial" w:hAnsi="Arial" w:cs="Arial"/>
          <w:szCs w:val="22"/>
        </w:rPr>
        <w:t>MONTANT TTC DU MARCHE DE BASE</w:t>
      </w:r>
      <w:r w:rsidRPr="005B4BC8">
        <w:rPr>
          <w:rFonts w:ascii="Arial" w:hAnsi="Arial" w:cs="Arial"/>
          <w:szCs w:val="22"/>
        </w:rPr>
        <w:tab/>
        <w:t xml:space="preserve">: </w:t>
      </w:r>
      <w:r w:rsidRPr="005B4BC8">
        <w:rPr>
          <w:rFonts w:ascii="Arial" w:hAnsi="Arial" w:cs="Arial"/>
          <w:szCs w:val="22"/>
        </w:rPr>
        <w:tab/>
      </w:r>
      <w:r w:rsidRPr="005B4BC8">
        <w:rPr>
          <w:rFonts w:ascii="Arial" w:hAnsi="Arial" w:cs="Arial"/>
          <w:szCs w:val="22"/>
        </w:rPr>
        <w:tab/>
      </w:r>
      <w:r w:rsidRPr="005B4BC8">
        <w:rPr>
          <w:rFonts w:ascii="Arial" w:hAnsi="Arial" w:cs="Arial"/>
          <w:szCs w:val="22"/>
        </w:rPr>
        <w:tab/>
      </w:r>
      <w:r w:rsidRPr="005B4BC8">
        <w:rPr>
          <w:rFonts w:ascii="Arial" w:hAnsi="Arial" w:cs="Arial"/>
          <w:szCs w:val="22"/>
        </w:rPr>
        <w:tab/>
        <w:t>€</w:t>
      </w:r>
    </w:p>
    <w:p w14:paraId="502883C5" w14:textId="77777777" w:rsidR="005B4BC8" w:rsidRPr="005B4BC8" w:rsidRDefault="005B4BC8" w:rsidP="005B4BC8">
      <w:pPr>
        <w:spacing w:line="200" w:lineRule="exact"/>
        <w:rPr>
          <w:rFonts w:ascii="Arial" w:hAnsi="Arial" w:cs="Arial"/>
          <w:szCs w:val="22"/>
        </w:rPr>
      </w:pPr>
    </w:p>
    <w:p w14:paraId="3D5405C4" w14:textId="77777777" w:rsidR="005B4BC8" w:rsidRPr="005B4BC8" w:rsidRDefault="005B4BC8" w:rsidP="005B4BC8">
      <w:pPr>
        <w:spacing w:line="200" w:lineRule="exact"/>
        <w:rPr>
          <w:rFonts w:ascii="Arial" w:hAnsi="Arial" w:cs="Arial"/>
          <w:sz w:val="22"/>
          <w:szCs w:val="22"/>
        </w:rPr>
      </w:pPr>
    </w:p>
    <w:p w14:paraId="5B6E0AF1" w14:textId="77777777" w:rsidR="005B4BC8" w:rsidRPr="005B4BC8" w:rsidRDefault="005B4BC8" w:rsidP="005B4BC8">
      <w:pPr>
        <w:spacing w:line="200" w:lineRule="exact"/>
        <w:rPr>
          <w:rFonts w:ascii="Arial" w:hAnsi="Arial" w:cs="Arial"/>
          <w:sz w:val="22"/>
          <w:szCs w:val="22"/>
        </w:rPr>
      </w:pPr>
    </w:p>
    <w:p w14:paraId="27A6981E" w14:textId="77777777" w:rsidR="005B4BC8" w:rsidRPr="005B4BC8" w:rsidRDefault="005B4BC8" w:rsidP="005B4BC8">
      <w:pPr>
        <w:spacing w:line="200" w:lineRule="exact"/>
        <w:rPr>
          <w:rFonts w:ascii="Arial" w:hAnsi="Arial" w:cs="Arial"/>
          <w:sz w:val="22"/>
          <w:szCs w:val="22"/>
        </w:rPr>
      </w:pPr>
    </w:p>
    <w:p w14:paraId="3D268533" w14:textId="77777777" w:rsidR="005B4BC8" w:rsidRPr="005B4BC8" w:rsidRDefault="005B4BC8" w:rsidP="005B4BC8">
      <w:pPr>
        <w:pBdr>
          <w:top w:val="double" w:sz="4" w:space="5" w:color="auto"/>
          <w:left w:val="double" w:sz="4" w:space="4" w:color="auto"/>
          <w:bottom w:val="double" w:sz="4" w:space="5" w:color="auto"/>
          <w:right w:val="double" w:sz="4" w:space="4" w:color="auto"/>
        </w:pBdr>
        <w:shd w:val="pct10" w:color="auto" w:fill="FFFFFF"/>
        <w:tabs>
          <w:tab w:val="left" w:pos="4253"/>
        </w:tabs>
        <w:spacing w:line="360" w:lineRule="exact"/>
        <w:jc w:val="center"/>
        <w:rPr>
          <w:rFonts w:ascii="Arial" w:hAnsi="Arial" w:cs="Arial"/>
          <w:b/>
          <w:sz w:val="22"/>
          <w:szCs w:val="22"/>
        </w:rPr>
      </w:pPr>
      <w:r w:rsidRPr="005B4BC8">
        <w:rPr>
          <w:rFonts w:ascii="Arial" w:hAnsi="Arial" w:cs="Arial"/>
          <w:b/>
          <w:sz w:val="22"/>
          <w:szCs w:val="22"/>
        </w:rPr>
        <w:t>CADRE POUR LA FORMULE DE NANTISSEMENT OU DE CESSION DE CREANCE (2)</w:t>
      </w:r>
    </w:p>
    <w:p w14:paraId="09D0C840" w14:textId="77777777" w:rsidR="005B4BC8" w:rsidRPr="005B4BC8" w:rsidRDefault="005B4BC8" w:rsidP="005B4BC8">
      <w:pPr>
        <w:pBdr>
          <w:top w:val="double" w:sz="4" w:space="5" w:color="auto"/>
          <w:left w:val="double" w:sz="4" w:space="4" w:color="auto"/>
          <w:bottom w:val="double" w:sz="4" w:space="5" w:color="auto"/>
          <w:right w:val="double" w:sz="4" w:space="4" w:color="auto"/>
        </w:pBdr>
        <w:shd w:val="pct10" w:color="auto" w:fill="FFFFFF"/>
        <w:tabs>
          <w:tab w:val="left" w:pos="4253"/>
        </w:tabs>
        <w:spacing w:line="360" w:lineRule="exact"/>
        <w:jc w:val="center"/>
        <w:rPr>
          <w:rFonts w:ascii="Arial" w:hAnsi="Arial" w:cs="Arial"/>
          <w:sz w:val="22"/>
          <w:szCs w:val="22"/>
        </w:rPr>
      </w:pPr>
      <w:r w:rsidRPr="005B4BC8">
        <w:rPr>
          <w:rFonts w:ascii="Arial" w:hAnsi="Arial" w:cs="Arial"/>
          <w:sz w:val="22"/>
          <w:szCs w:val="22"/>
        </w:rPr>
        <w:t>(</w:t>
      </w:r>
      <w:proofErr w:type="gramStart"/>
      <w:r w:rsidRPr="005B4BC8">
        <w:rPr>
          <w:rFonts w:ascii="Arial" w:hAnsi="Arial" w:cs="Arial"/>
          <w:sz w:val="22"/>
          <w:szCs w:val="22"/>
        </w:rPr>
        <w:t>rubrique</w:t>
      </w:r>
      <w:proofErr w:type="gramEnd"/>
      <w:r w:rsidRPr="005B4BC8">
        <w:rPr>
          <w:rFonts w:ascii="Arial" w:hAnsi="Arial" w:cs="Arial"/>
          <w:sz w:val="22"/>
          <w:szCs w:val="22"/>
        </w:rPr>
        <w:t xml:space="preserve"> réservée à l’administration)</w:t>
      </w:r>
    </w:p>
    <w:p w14:paraId="299F071C" w14:textId="77777777" w:rsidR="005B4BC8" w:rsidRPr="005B4BC8" w:rsidRDefault="005B4BC8" w:rsidP="005B4BC8">
      <w:pPr>
        <w:ind w:right="-142" w:firstLine="4"/>
        <w:jc w:val="both"/>
        <w:rPr>
          <w:rFonts w:ascii="Arial" w:hAnsi="Arial" w:cs="Arial"/>
          <w:sz w:val="22"/>
          <w:szCs w:val="22"/>
        </w:rPr>
      </w:pPr>
    </w:p>
    <w:p w14:paraId="54E07811" w14:textId="77777777" w:rsidR="005B4BC8" w:rsidRPr="005B4BC8" w:rsidRDefault="005B4BC8" w:rsidP="005B4BC8">
      <w:pPr>
        <w:ind w:right="-142" w:firstLine="4"/>
        <w:jc w:val="both"/>
        <w:rPr>
          <w:rFonts w:ascii="Arial" w:hAnsi="Arial" w:cs="Arial"/>
          <w:sz w:val="22"/>
          <w:szCs w:val="22"/>
        </w:rPr>
      </w:pPr>
      <w:r w:rsidRPr="005B4BC8">
        <w:rPr>
          <w:rFonts w:ascii="Arial" w:hAnsi="Arial" w:cs="Arial"/>
          <w:sz w:val="22"/>
          <w:szCs w:val="22"/>
        </w:rPr>
        <w:t>Copie certifiée conforme à l’original délivrée en unique exemplaire pour être remise à l’établissement de crédit en cas de cession de créance ou de nantissement de créance consenti conformément à la loi n°81-1 du 2 janvier 1981 modifiée, facilitant le crédit aux entreprises.</w:t>
      </w:r>
    </w:p>
    <w:p w14:paraId="426AF52C" w14:textId="77777777" w:rsidR="005B4BC8" w:rsidRPr="005B4BC8" w:rsidRDefault="005B4BC8" w:rsidP="005B4BC8">
      <w:pPr>
        <w:ind w:right="-142" w:firstLine="4"/>
        <w:jc w:val="both"/>
        <w:rPr>
          <w:rFonts w:ascii="Arial" w:hAnsi="Arial" w:cs="Arial"/>
          <w:sz w:val="22"/>
          <w:szCs w:val="22"/>
        </w:rPr>
      </w:pPr>
    </w:p>
    <w:p w14:paraId="1C4C8063" w14:textId="77777777" w:rsidR="005B4BC8" w:rsidRPr="005B4BC8" w:rsidRDefault="005B4BC8" w:rsidP="005B4BC8">
      <w:pPr>
        <w:ind w:right="-142" w:firstLine="4"/>
        <w:jc w:val="both"/>
        <w:rPr>
          <w:rFonts w:ascii="Arial" w:hAnsi="Arial" w:cs="Arial"/>
          <w:sz w:val="22"/>
          <w:szCs w:val="22"/>
        </w:rPr>
      </w:pPr>
    </w:p>
    <w:p w14:paraId="3DE622EB" w14:textId="77777777" w:rsidR="005B4BC8" w:rsidRPr="005B4BC8" w:rsidRDefault="005B4BC8" w:rsidP="005B4BC8">
      <w:pPr>
        <w:ind w:left="4" w:right="-142"/>
        <w:jc w:val="both"/>
        <w:rPr>
          <w:rFonts w:ascii="Arial" w:hAnsi="Arial" w:cs="Arial"/>
          <w:sz w:val="22"/>
          <w:szCs w:val="22"/>
        </w:rPr>
      </w:pPr>
      <w:r w:rsidRPr="005B4BC8">
        <w:rPr>
          <w:rFonts w:ascii="Arial" w:hAnsi="Arial" w:cs="Arial"/>
          <w:sz w:val="22"/>
          <w:szCs w:val="22"/>
        </w:rPr>
        <w:t>La part du marché que le titulaire n’envisage pas de confier à ses sous-traitants bénéficiant du paiement direct est ramené à …………………</w:t>
      </w:r>
      <w:proofErr w:type="gramStart"/>
      <w:r w:rsidRPr="005B4BC8">
        <w:rPr>
          <w:rFonts w:ascii="Arial" w:hAnsi="Arial" w:cs="Arial"/>
          <w:sz w:val="22"/>
          <w:szCs w:val="22"/>
        </w:rPr>
        <w:t>…….</w:t>
      </w:r>
      <w:proofErr w:type="gramEnd"/>
      <w:r w:rsidRPr="005B4BC8">
        <w:rPr>
          <w:rFonts w:ascii="Arial" w:hAnsi="Arial" w:cs="Arial"/>
          <w:sz w:val="22"/>
          <w:szCs w:val="22"/>
        </w:rPr>
        <w:t xml:space="preserve">.…………...HT, </w:t>
      </w:r>
    </w:p>
    <w:p w14:paraId="40D659C1" w14:textId="77777777" w:rsidR="005B4BC8" w:rsidRPr="005B4BC8" w:rsidRDefault="005B4BC8" w:rsidP="005B4BC8">
      <w:pPr>
        <w:ind w:left="4" w:right="-142"/>
        <w:jc w:val="both"/>
        <w:rPr>
          <w:rFonts w:ascii="Arial" w:hAnsi="Arial" w:cs="Arial"/>
          <w:sz w:val="22"/>
          <w:szCs w:val="22"/>
        </w:rPr>
      </w:pPr>
      <w:proofErr w:type="gramStart"/>
      <w:r w:rsidRPr="005B4BC8">
        <w:rPr>
          <w:rFonts w:ascii="Arial" w:hAnsi="Arial" w:cs="Arial"/>
          <w:sz w:val="22"/>
          <w:szCs w:val="22"/>
        </w:rPr>
        <w:t>soit</w:t>
      </w:r>
      <w:proofErr w:type="gramEnd"/>
      <w:r w:rsidRPr="005B4BC8">
        <w:rPr>
          <w:rFonts w:ascii="Arial" w:hAnsi="Arial" w:cs="Arial"/>
          <w:sz w:val="22"/>
          <w:szCs w:val="22"/>
        </w:rPr>
        <w:t xml:space="preserve"> ………………………………..TTC  (le cas échéant).</w:t>
      </w:r>
    </w:p>
    <w:p w14:paraId="7A3E066B" w14:textId="77777777" w:rsidR="005B4BC8" w:rsidRPr="005B4BC8" w:rsidRDefault="005B4BC8" w:rsidP="005B4BC8">
      <w:pPr>
        <w:spacing w:line="480" w:lineRule="atLeast"/>
        <w:ind w:right="-142" w:firstLine="4"/>
        <w:jc w:val="both"/>
        <w:rPr>
          <w:rFonts w:ascii="Arial" w:hAnsi="Arial" w:cs="Arial"/>
          <w:sz w:val="22"/>
          <w:szCs w:val="22"/>
        </w:rPr>
      </w:pPr>
    </w:p>
    <w:p w14:paraId="388937C0" w14:textId="77777777" w:rsidR="005B4BC8" w:rsidRPr="005B4BC8" w:rsidRDefault="005B4BC8" w:rsidP="005B4BC8">
      <w:pPr>
        <w:spacing w:line="480" w:lineRule="atLeast"/>
        <w:ind w:right="-142" w:firstLine="4"/>
        <w:jc w:val="center"/>
        <w:rPr>
          <w:rFonts w:ascii="Arial" w:hAnsi="Arial" w:cs="Arial"/>
          <w:sz w:val="22"/>
          <w:szCs w:val="22"/>
        </w:rPr>
      </w:pPr>
      <w:r w:rsidRPr="005B4BC8">
        <w:rPr>
          <w:rFonts w:ascii="Arial" w:hAnsi="Arial" w:cs="Arial"/>
          <w:sz w:val="22"/>
          <w:szCs w:val="22"/>
        </w:rPr>
        <w:t>A Paris, le</w:t>
      </w:r>
    </w:p>
    <w:p w14:paraId="032C846A" w14:textId="77777777" w:rsidR="005B4BC8" w:rsidRPr="005B4BC8" w:rsidRDefault="005B4BC8" w:rsidP="005B4BC8">
      <w:pPr>
        <w:spacing w:line="480" w:lineRule="atLeast"/>
        <w:ind w:right="-142" w:firstLine="4"/>
        <w:rPr>
          <w:rFonts w:ascii="Arial" w:hAnsi="Arial" w:cs="Arial"/>
          <w:sz w:val="22"/>
          <w:szCs w:val="22"/>
        </w:rPr>
      </w:pPr>
    </w:p>
    <w:tbl>
      <w:tblPr>
        <w:tblW w:w="0" w:type="auto"/>
        <w:tblInd w:w="38" w:type="dxa"/>
        <w:tblLook w:val="04A0" w:firstRow="1" w:lastRow="0" w:firstColumn="1" w:lastColumn="0" w:noHBand="0" w:noVBand="1"/>
      </w:tblPr>
      <w:tblGrid>
        <w:gridCol w:w="2971"/>
        <w:gridCol w:w="335"/>
        <w:gridCol w:w="6091"/>
        <w:gridCol w:w="646"/>
      </w:tblGrid>
      <w:tr w:rsidR="005B4BC8" w:rsidRPr="005B4BC8" w14:paraId="1E254F07" w14:textId="77777777" w:rsidTr="005B4BC8">
        <w:trPr>
          <w:trHeight w:val="1039"/>
        </w:trPr>
        <w:tc>
          <w:tcPr>
            <w:tcW w:w="3306" w:type="dxa"/>
            <w:gridSpan w:val="2"/>
            <w:shd w:val="clear" w:color="auto" w:fill="auto"/>
          </w:tcPr>
          <w:p w14:paraId="5DE08ACE" w14:textId="77777777" w:rsidR="005B4BC8" w:rsidRPr="005B4BC8" w:rsidRDefault="005B4BC8" w:rsidP="005B4BC8">
            <w:pPr>
              <w:spacing w:line="240" w:lineRule="exact"/>
              <w:ind w:right="-1"/>
              <w:jc w:val="both"/>
              <w:rPr>
                <w:rFonts w:ascii="Arial" w:hAnsi="Arial" w:cs="Arial"/>
                <w:color w:val="FFFFFF"/>
                <w:sz w:val="22"/>
                <w:szCs w:val="22"/>
              </w:rPr>
            </w:pPr>
            <w:r w:rsidRPr="005B4BC8">
              <w:rPr>
                <w:rFonts w:ascii="Arial" w:hAnsi="Arial" w:cs="Arial"/>
                <w:color w:val="FFFFFF"/>
                <w:sz w:val="22"/>
                <w:szCs w:val="22"/>
              </w:rPr>
              <w:t>Monsieur le Contrôleur Financier</w:t>
            </w:r>
          </w:p>
        </w:tc>
        <w:tc>
          <w:tcPr>
            <w:tcW w:w="6737" w:type="dxa"/>
            <w:gridSpan w:val="2"/>
            <w:shd w:val="clear" w:color="auto" w:fill="auto"/>
          </w:tcPr>
          <w:tbl>
            <w:tblPr>
              <w:tblW w:w="6521" w:type="dxa"/>
              <w:tblCellMar>
                <w:left w:w="70" w:type="dxa"/>
                <w:right w:w="70" w:type="dxa"/>
              </w:tblCellMar>
              <w:tblLook w:val="01E0" w:firstRow="1" w:lastRow="1" w:firstColumn="1" w:lastColumn="1" w:noHBand="0" w:noVBand="0"/>
            </w:tblPr>
            <w:tblGrid>
              <w:gridCol w:w="6521"/>
            </w:tblGrid>
            <w:tr w:rsidR="005B4BC8" w:rsidRPr="005B4BC8" w14:paraId="601C9D9E" w14:textId="77777777" w:rsidTr="00734952">
              <w:tc>
                <w:tcPr>
                  <w:tcW w:w="6521" w:type="dxa"/>
                </w:tcPr>
                <w:p w14:paraId="0A39F8CD" w14:textId="77777777" w:rsidR="005B4BC8" w:rsidRPr="0054076F" w:rsidRDefault="005B4BC8" w:rsidP="005B4BC8">
                  <w:pPr>
                    <w:ind w:left="274"/>
                    <w:jc w:val="center"/>
                    <w:rPr>
                      <w:rFonts w:ascii="Arial" w:hAnsi="Arial" w:cs="Arial"/>
                    </w:rPr>
                  </w:pPr>
                  <w:r w:rsidRPr="0054076F">
                    <w:rPr>
                      <w:rFonts w:ascii="Arial" w:hAnsi="Arial" w:cs="Arial"/>
                    </w:rPr>
                    <w:t>Le Directeur Général de l’AP-HP et par délégation</w:t>
                  </w:r>
                </w:p>
                <w:p w14:paraId="6D0A9388" w14:textId="77777777" w:rsidR="004262DE" w:rsidRDefault="005B4BC8" w:rsidP="005B4BC8">
                  <w:pPr>
                    <w:ind w:left="274"/>
                    <w:jc w:val="center"/>
                    <w:rPr>
                      <w:rFonts w:ascii="Arial" w:hAnsi="Arial" w:cs="Arial"/>
                      <w:b/>
                      <w:bCs/>
                    </w:rPr>
                  </w:pPr>
                  <w:r w:rsidRPr="0054076F">
                    <w:rPr>
                      <w:rFonts w:ascii="Arial" w:hAnsi="Arial" w:cs="Arial"/>
                      <w:b/>
                      <w:bCs/>
                    </w:rPr>
                    <w:t xml:space="preserve">Le Directeur Général du </w:t>
                  </w:r>
                </w:p>
                <w:p w14:paraId="49CAB80D" w14:textId="4D625FE4" w:rsidR="005B4BC8" w:rsidRPr="0054076F" w:rsidRDefault="009A31F8" w:rsidP="005B4BC8">
                  <w:pPr>
                    <w:ind w:left="274"/>
                    <w:jc w:val="center"/>
                    <w:rPr>
                      <w:rFonts w:ascii="Arial" w:hAnsi="Arial" w:cs="Arial"/>
                      <w:b/>
                      <w:bCs/>
                    </w:rPr>
                  </w:pPr>
                  <w:r>
                    <w:rPr>
                      <w:rFonts w:ascii="Arial" w:hAnsi="Arial" w:cs="Arial"/>
                      <w:b/>
                      <w:bCs/>
                    </w:rPr>
                    <w:t>GHU AP-HP. Centre–Université</w:t>
                  </w:r>
                  <w:r w:rsidR="005B4BC8" w:rsidRPr="0054076F">
                    <w:rPr>
                      <w:rFonts w:ascii="Arial" w:hAnsi="Arial" w:cs="Arial"/>
                      <w:b/>
                      <w:bCs/>
                    </w:rPr>
                    <w:t xml:space="preserve"> Paris</w:t>
                  </w:r>
                  <w:r w:rsidR="009A6E06">
                    <w:rPr>
                      <w:rFonts w:ascii="Arial" w:hAnsi="Arial" w:cs="Arial"/>
                      <w:b/>
                      <w:bCs/>
                    </w:rPr>
                    <w:t xml:space="preserve"> Cité</w:t>
                  </w:r>
                </w:p>
                <w:p w14:paraId="01039714" w14:textId="77777777" w:rsidR="005B4BC8" w:rsidRPr="0054076F" w:rsidRDefault="005B4BC8" w:rsidP="005B4BC8">
                  <w:pPr>
                    <w:ind w:left="274"/>
                    <w:jc w:val="center"/>
                    <w:rPr>
                      <w:rFonts w:ascii="Arial" w:hAnsi="Arial" w:cs="Arial"/>
                    </w:rPr>
                  </w:pPr>
                  <w:proofErr w:type="gramStart"/>
                  <w:r w:rsidRPr="0054076F">
                    <w:rPr>
                      <w:rFonts w:ascii="Arial" w:hAnsi="Arial" w:cs="Arial"/>
                    </w:rPr>
                    <w:t>par</w:t>
                  </w:r>
                  <w:proofErr w:type="gramEnd"/>
                  <w:r w:rsidRPr="0054076F">
                    <w:rPr>
                      <w:rFonts w:ascii="Arial" w:hAnsi="Arial" w:cs="Arial"/>
                    </w:rPr>
                    <w:t xml:space="preserve"> délégation</w:t>
                  </w:r>
                </w:p>
                <w:p w14:paraId="01C79144" w14:textId="77777777" w:rsidR="005B4BC8" w:rsidRPr="005B4BC8" w:rsidRDefault="005B4BC8" w:rsidP="00FE068B">
                  <w:pPr>
                    <w:spacing w:line="240" w:lineRule="exact"/>
                    <w:ind w:left="274"/>
                    <w:jc w:val="center"/>
                    <w:rPr>
                      <w:rFonts w:ascii="Tahoma" w:hAnsi="Tahoma" w:cs="Tahoma"/>
                      <w:sz w:val="22"/>
                    </w:rPr>
                  </w:pPr>
                </w:p>
              </w:tc>
            </w:tr>
          </w:tbl>
          <w:p w14:paraId="44D7996A" w14:textId="77777777" w:rsidR="005B4BC8" w:rsidRPr="005B4BC8" w:rsidRDefault="005B4BC8" w:rsidP="005B4BC8">
            <w:pPr>
              <w:tabs>
                <w:tab w:val="left" w:pos="6334"/>
              </w:tabs>
              <w:spacing w:line="240" w:lineRule="exact"/>
              <w:ind w:left="4536" w:right="-1"/>
              <w:jc w:val="both"/>
              <w:rPr>
                <w:rFonts w:ascii="Arial" w:hAnsi="Arial" w:cs="Arial"/>
                <w:color w:val="FF0000"/>
                <w:sz w:val="22"/>
              </w:rPr>
            </w:pPr>
          </w:p>
        </w:tc>
      </w:tr>
      <w:tr w:rsidR="005B4BC8" w:rsidRPr="005B4BC8" w14:paraId="6692A40D" w14:textId="77777777" w:rsidTr="005B4BC8">
        <w:tblPrEx>
          <w:tblCellMar>
            <w:left w:w="70" w:type="dxa"/>
            <w:right w:w="70" w:type="dxa"/>
          </w:tblCellMar>
          <w:tblLook w:val="01E0" w:firstRow="1" w:lastRow="1" w:firstColumn="1" w:lastColumn="1" w:noHBand="0" w:noVBand="0"/>
        </w:tblPrEx>
        <w:trPr>
          <w:gridBefore w:val="1"/>
          <w:gridAfter w:val="1"/>
          <w:wBefore w:w="2971" w:type="dxa"/>
          <w:wAfter w:w="646" w:type="dxa"/>
        </w:trPr>
        <w:tc>
          <w:tcPr>
            <w:tcW w:w="6426" w:type="dxa"/>
            <w:gridSpan w:val="2"/>
          </w:tcPr>
          <w:p w14:paraId="18557904" w14:textId="77777777" w:rsidR="005B4BC8" w:rsidRPr="005B4BC8" w:rsidRDefault="005B4BC8" w:rsidP="005B4BC8">
            <w:pPr>
              <w:spacing w:line="240" w:lineRule="exact"/>
              <w:ind w:right="-1"/>
              <w:jc w:val="center"/>
              <w:rPr>
                <w:rFonts w:ascii="Arial" w:hAnsi="Arial" w:cs="Arial"/>
                <w:sz w:val="22"/>
                <w:szCs w:val="22"/>
              </w:rPr>
            </w:pPr>
          </w:p>
          <w:p w14:paraId="22104E25" w14:textId="77777777" w:rsidR="005B4BC8" w:rsidRPr="005B4BC8" w:rsidRDefault="005B4BC8" w:rsidP="005B4BC8">
            <w:pPr>
              <w:spacing w:line="480" w:lineRule="atLeast"/>
              <w:ind w:right="-142"/>
              <w:jc w:val="center"/>
              <w:rPr>
                <w:rFonts w:ascii="Arial" w:hAnsi="Arial" w:cs="Arial"/>
                <w:bCs/>
                <w:sz w:val="22"/>
                <w:szCs w:val="22"/>
              </w:rPr>
            </w:pPr>
          </w:p>
        </w:tc>
      </w:tr>
    </w:tbl>
    <w:p w14:paraId="22AC72EC" w14:textId="77777777" w:rsidR="005B4BC8" w:rsidRDefault="005B4BC8" w:rsidP="005B4BC8">
      <w:pPr>
        <w:tabs>
          <w:tab w:val="left" w:pos="1010"/>
          <w:tab w:val="left" w:pos="6623"/>
        </w:tabs>
        <w:spacing w:line="240" w:lineRule="exact"/>
        <w:ind w:right="-1" w:hanging="567"/>
        <w:jc w:val="both"/>
        <w:rPr>
          <w:rFonts w:ascii="Arial" w:hAnsi="Arial" w:cs="Arial"/>
        </w:rPr>
      </w:pPr>
    </w:p>
    <w:p w14:paraId="4CC1864D" w14:textId="77777777" w:rsidR="00FE068B" w:rsidRDefault="00FE068B" w:rsidP="005B4BC8">
      <w:pPr>
        <w:tabs>
          <w:tab w:val="left" w:pos="1010"/>
          <w:tab w:val="left" w:pos="6623"/>
        </w:tabs>
        <w:spacing w:line="240" w:lineRule="exact"/>
        <w:ind w:right="-1" w:hanging="567"/>
        <w:jc w:val="both"/>
        <w:rPr>
          <w:rFonts w:ascii="Arial" w:hAnsi="Arial" w:cs="Arial"/>
        </w:rPr>
      </w:pPr>
    </w:p>
    <w:p w14:paraId="374A0526" w14:textId="77777777" w:rsidR="00FE068B" w:rsidRDefault="00FE068B" w:rsidP="005B4BC8">
      <w:pPr>
        <w:tabs>
          <w:tab w:val="left" w:pos="1010"/>
          <w:tab w:val="left" w:pos="6623"/>
        </w:tabs>
        <w:spacing w:line="240" w:lineRule="exact"/>
        <w:ind w:right="-1" w:hanging="567"/>
        <w:jc w:val="both"/>
        <w:rPr>
          <w:rFonts w:ascii="Arial" w:hAnsi="Arial" w:cs="Arial"/>
        </w:rPr>
      </w:pPr>
    </w:p>
    <w:p w14:paraId="2DB46018" w14:textId="77777777" w:rsidR="00FE068B" w:rsidRDefault="00FE068B" w:rsidP="005B4BC8">
      <w:pPr>
        <w:tabs>
          <w:tab w:val="left" w:pos="1010"/>
          <w:tab w:val="left" w:pos="6623"/>
        </w:tabs>
        <w:spacing w:line="240" w:lineRule="exact"/>
        <w:ind w:right="-1" w:hanging="567"/>
        <w:jc w:val="both"/>
        <w:rPr>
          <w:rFonts w:ascii="Arial" w:hAnsi="Arial" w:cs="Arial"/>
        </w:rPr>
      </w:pPr>
    </w:p>
    <w:p w14:paraId="7BD731A9" w14:textId="77777777" w:rsidR="00FE068B" w:rsidRDefault="00FE068B" w:rsidP="005B4BC8">
      <w:pPr>
        <w:tabs>
          <w:tab w:val="left" w:pos="1010"/>
          <w:tab w:val="left" w:pos="6623"/>
        </w:tabs>
        <w:spacing w:line="240" w:lineRule="exact"/>
        <w:ind w:right="-1" w:hanging="567"/>
        <w:jc w:val="both"/>
        <w:rPr>
          <w:rFonts w:ascii="Arial" w:hAnsi="Arial" w:cs="Arial"/>
        </w:rPr>
      </w:pPr>
    </w:p>
    <w:p w14:paraId="09992266" w14:textId="77777777" w:rsidR="00FE068B" w:rsidRDefault="00FE068B" w:rsidP="005B4BC8">
      <w:pPr>
        <w:tabs>
          <w:tab w:val="left" w:pos="1010"/>
          <w:tab w:val="left" w:pos="6623"/>
        </w:tabs>
        <w:spacing w:line="240" w:lineRule="exact"/>
        <w:ind w:right="-1" w:hanging="567"/>
        <w:jc w:val="both"/>
        <w:rPr>
          <w:rFonts w:ascii="Arial" w:hAnsi="Arial" w:cs="Arial"/>
        </w:rPr>
      </w:pPr>
    </w:p>
    <w:p w14:paraId="52C95C39" w14:textId="77777777" w:rsidR="00FE068B" w:rsidRDefault="00FE068B" w:rsidP="005B4BC8">
      <w:pPr>
        <w:tabs>
          <w:tab w:val="left" w:pos="1010"/>
          <w:tab w:val="left" w:pos="6623"/>
        </w:tabs>
        <w:spacing w:line="240" w:lineRule="exact"/>
        <w:ind w:right="-1" w:hanging="567"/>
        <w:jc w:val="both"/>
        <w:rPr>
          <w:rFonts w:ascii="Arial" w:hAnsi="Arial" w:cs="Arial"/>
        </w:rPr>
      </w:pPr>
    </w:p>
    <w:p w14:paraId="11E3E741" w14:textId="77777777" w:rsidR="00FE068B" w:rsidRPr="0027150B" w:rsidRDefault="00FE068B" w:rsidP="005B4BC8">
      <w:pPr>
        <w:tabs>
          <w:tab w:val="left" w:pos="1010"/>
          <w:tab w:val="left" w:pos="6623"/>
        </w:tabs>
        <w:spacing w:line="240" w:lineRule="exact"/>
        <w:ind w:right="-1" w:hanging="567"/>
        <w:jc w:val="both"/>
        <w:rPr>
          <w:rFonts w:ascii="Arial" w:hAnsi="Arial" w:cs="Arial"/>
        </w:rPr>
      </w:pPr>
    </w:p>
    <w:p w14:paraId="6F2B5558" w14:textId="77777777" w:rsidR="005B4BC8" w:rsidRPr="0027150B" w:rsidRDefault="005B4BC8" w:rsidP="005B4BC8">
      <w:pPr>
        <w:ind w:left="142" w:hanging="142"/>
        <w:jc w:val="both"/>
        <w:rPr>
          <w:rFonts w:ascii="Arial" w:hAnsi="Arial" w:cs="Arial"/>
          <w:sz w:val="16"/>
          <w:szCs w:val="16"/>
        </w:rPr>
      </w:pPr>
      <w:r w:rsidRPr="0027150B">
        <w:rPr>
          <w:rFonts w:ascii="Arial" w:hAnsi="Arial" w:cs="Arial"/>
          <w:sz w:val="16"/>
          <w:szCs w:val="16"/>
        </w:rPr>
        <w:t xml:space="preserve">(1) La notification transforme le projet de marché en marché et consiste en la remise d’une photocopie certifiée conforme du marché au titulaire. Lors de la remise, opérée par lettre recommandée avec accusé de réception, </w:t>
      </w:r>
      <w:r w:rsidRPr="0027150B">
        <w:rPr>
          <w:rFonts w:ascii="Arial" w:hAnsi="Arial" w:cs="Arial"/>
          <w:b/>
          <w:sz w:val="16"/>
          <w:szCs w:val="16"/>
        </w:rPr>
        <w:t>l’administration conserve avec le marché original, l’avis de réception postal</w:t>
      </w:r>
      <w:r w:rsidRPr="0027150B">
        <w:rPr>
          <w:rFonts w:ascii="Arial" w:hAnsi="Arial" w:cs="Arial"/>
          <w:sz w:val="16"/>
          <w:szCs w:val="16"/>
        </w:rPr>
        <w:t xml:space="preserve"> daté et signé par le titulaire.</w:t>
      </w:r>
    </w:p>
    <w:p w14:paraId="6C75FBAA" w14:textId="77777777" w:rsidR="005B4BC8" w:rsidRPr="0027150B" w:rsidRDefault="005B4BC8" w:rsidP="005B4BC8">
      <w:pPr>
        <w:ind w:left="142" w:hanging="142"/>
        <w:jc w:val="both"/>
        <w:rPr>
          <w:rFonts w:ascii="Arial" w:hAnsi="Arial" w:cs="Arial"/>
          <w:sz w:val="16"/>
          <w:szCs w:val="16"/>
        </w:rPr>
      </w:pPr>
    </w:p>
    <w:p w14:paraId="05449BC7" w14:textId="77777777" w:rsidR="005B4BC8" w:rsidRDefault="005B4BC8" w:rsidP="005B4BC8">
      <w:pPr>
        <w:ind w:left="142" w:hanging="142"/>
        <w:jc w:val="both"/>
        <w:rPr>
          <w:rFonts w:ascii="Arial" w:hAnsi="Arial" w:cs="Arial"/>
          <w:sz w:val="16"/>
          <w:szCs w:val="16"/>
        </w:rPr>
      </w:pPr>
      <w:r w:rsidRPr="0027150B">
        <w:rPr>
          <w:rFonts w:ascii="Arial" w:hAnsi="Arial" w:cs="Arial"/>
          <w:sz w:val="16"/>
          <w:szCs w:val="16"/>
        </w:rPr>
        <w:t>(2) A remplir par l’administration (pouvoir adjudicateur compétent pour signer le marché) en original sur une photocopie.</w:t>
      </w:r>
    </w:p>
    <w:sectPr w:rsidR="005B4BC8" w:rsidSect="00D60E4C">
      <w:footerReference w:type="even" r:id="rId9"/>
      <w:footerReference w:type="default" r:id="rId10"/>
      <w:footnotePr>
        <w:numRestart w:val="eachPage"/>
      </w:footnotePr>
      <w:pgSz w:w="11907" w:h="16840" w:code="9"/>
      <w:pgMar w:top="851" w:right="1021" w:bottom="851" w:left="1021" w:header="720" w:footer="170" w:gutter="0"/>
      <w:pgNumType w:fmt="numberInDash" w:start="1"/>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34697" w14:textId="77777777" w:rsidR="00305BB6" w:rsidRDefault="00305BB6">
      <w:r>
        <w:separator/>
      </w:r>
    </w:p>
  </w:endnote>
  <w:endnote w:type="continuationSeparator" w:id="0">
    <w:p w14:paraId="017E78A9" w14:textId="77777777" w:rsidR="00305BB6" w:rsidRDefault="00305B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Leelawadee">
    <w:panose1 w:val="020B0502040204020203"/>
    <w:charset w:val="00"/>
    <w:family w:val="swiss"/>
    <w:pitch w:val="variable"/>
    <w:sig w:usb0="0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58F1B3" w14:textId="77777777" w:rsidR="00D60E4C" w:rsidRDefault="00D60E4C" w:rsidP="00F321FC">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- 10 -</w:t>
    </w:r>
    <w:r>
      <w:rPr>
        <w:rStyle w:val="Numrodepage"/>
      </w:rPr>
      <w:fldChar w:fldCharType="end"/>
    </w:r>
  </w:p>
  <w:p w14:paraId="013D323A" w14:textId="77777777" w:rsidR="00D60E4C" w:rsidRPr="001110B9" w:rsidRDefault="00D60E4C" w:rsidP="00552799">
    <w:pPr>
      <w:pStyle w:val="Pieddepage"/>
      <w:rPr>
        <w:sz w:val="16"/>
        <w:szCs w:val="16"/>
      </w:rPr>
    </w:pPr>
    <w:r w:rsidRPr="001110B9">
      <w:rPr>
        <w:sz w:val="16"/>
        <w:szCs w:val="16"/>
      </w:rPr>
      <w:t>Hôtel-Dieu</w:t>
    </w:r>
    <w:r w:rsidRPr="001110B9">
      <w:rPr>
        <w:sz w:val="16"/>
        <w:szCs w:val="16"/>
      </w:rPr>
      <w:tab/>
      <w:t>Consultation n°HTD.09.010.TVX du 20/03/2009</w:t>
    </w:r>
    <w:r w:rsidRPr="001110B9">
      <w:rPr>
        <w:sz w:val="16"/>
        <w:szCs w:val="16"/>
      </w:rPr>
      <w:tab/>
    </w:r>
    <w:r w:rsidRPr="001110B9">
      <w:rPr>
        <w:rStyle w:val="Numrodepage"/>
        <w:sz w:val="16"/>
        <w:szCs w:val="16"/>
      </w:rPr>
      <w:t>/</w:t>
    </w:r>
    <w:r w:rsidRPr="001110B9">
      <w:rPr>
        <w:rStyle w:val="Numrodepage"/>
        <w:sz w:val="16"/>
        <w:szCs w:val="16"/>
      </w:rPr>
      <w:fldChar w:fldCharType="begin"/>
    </w:r>
    <w:r w:rsidRPr="001110B9">
      <w:rPr>
        <w:rStyle w:val="Numrodepage"/>
        <w:sz w:val="16"/>
        <w:szCs w:val="16"/>
      </w:rPr>
      <w:instrText xml:space="preserve"> NUMPAGES </w:instrText>
    </w:r>
    <w:r w:rsidRPr="001110B9">
      <w:rPr>
        <w:rStyle w:val="Numrodepage"/>
        <w:sz w:val="16"/>
        <w:szCs w:val="16"/>
      </w:rPr>
      <w:fldChar w:fldCharType="separate"/>
    </w:r>
    <w:r>
      <w:rPr>
        <w:rStyle w:val="Numrodepage"/>
        <w:noProof/>
        <w:sz w:val="16"/>
        <w:szCs w:val="16"/>
      </w:rPr>
      <w:t>9</w:t>
    </w:r>
    <w:r w:rsidRPr="001110B9">
      <w:rPr>
        <w:rStyle w:val="Numrodepage"/>
        <w:sz w:val="16"/>
        <w:szCs w:val="16"/>
      </w:rPr>
      <w:fldChar w:fldCharType="end"/>
    </w:r>
  </w:p>
  <w:p w14:paraId="23BC9883" w14:textId="77777777" w:rsidR="00D60E4C" w:rsidRPr="001110B9" w:rsidRDefault="00D60E4C">
    <w:pPr>
      <w:pStyle w:val="Pieddepage"/>
      <w:rPr>
        <w:sz w:val="16"/>
        <w:szCs w:val="16"/>
      </w:rPr>
    </w:pPr>
    <w:r w:rsidRPr="001110B9">
      <w:rPr>
        <w:sz w:val="16"/>
        <w:szCs w:val="16"/>
      </w:rPr>
      <w:t>AE</w:t>
    </w:r>
    <w:r w:rsidRPr="001110B9">
      <w:rPr>
        <w:sz w:val="16"/>
        <w:szCs w:val="16"/>
      </w:rPr>
      <w:tab/>
      <w:t>Agrandissement du PC de Sécurité Incendie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6E3C1" w14:textId="455CB443" w:rsidR="00D60E4C" w:rsidRPr="004F774A" w:rsidRDefault="00D60E4C" w:rsidP="00B751F0">
    <w:pPr>
      <w:pStyle w:val="Pieddepage"/>
      <w:rPr>
        <w:sz w:val="18"/>
        <w:szCs w:val="18"/>
      </w:rPr>
    </w:pPr>
    <w:r>
      <w:rPr>
        <w:rStyle w:val="Numrodepage"/>
        <w:i/>
        <w:sz w:val="16"/>
        <w:szCs w:val="16"/>
      </w:rPr>
      <w:t xml:space="preserve">Consultation n° </w:t>
    </w:r>
    <w:r w:rsidR="00C11488" w:rsidRPr="00C11488">
      <w:rPr>
        <w:rStyle w:val="Numrodepage"/>
        <w:i/>
        <w:sz w:val="16"/>
        <w:szCs w:val="16"/>
      </w:rPr>
      <w:t>25-TV471</w:t>
    </w:r>
    <w:proofErr w:type="gramStart"/>
    <w:r w:rsidR="00C11488" w:rsidRPr="00C11488">
      <w:rPr>
        <w:rStyle w:val="Numrodepage"/>
        <w:i/>
        <w:sz w:val="16"/>
        <w:szCs w:val="16"/>
      </w:rPr>
      <w:t>CCH</w:t>
    </w:r>
    <w:r w:rsidRPr="00C11488">
      <w:rPr>
        <w:rStyle w:val="Numrodepage"/>
        <w:i/>
        <w:sz w:val="16"/>
        <w:szCs w:val="16"/>
      </w:rPr>
      <w:t xml:space="preserve">  </w:t>
    </w:r>
    <w:r w:rsidR="00A140EF">
      <w:rPr>
        <w:rStyle w:val="Numrodepage"/>
        <w:i/>
        <w:color w:val="000000" w:themeColor="text1"/>
        <w:sz w:val="16"/>
        <w:szCs w:val="16"/>
      </w:rPr>
      <w:t>Août</w:t>
    </w:r>
    <w:proofErr w:type="gramEnd"/>
    <w:r w:rsidRPr="00240E59">
      <w:rPr>
        <w:rStyle w:val="Numrodepage"/>
        <w:i/>
        <w:color w:val="000000" w:themeColor="text1"/>
        <w:sz w:val="16"/>
        <w:szCs w:val="16"/>
      </w:rPr>
      <w:t xml:space="preserve"> 202</w:t>
    </w:r>
    <w:r w:rsidR="00A140EF">
      <w:rPr>
        <w:rStyle w:val="Numrodepage"/>
        <w:i/>
        <w:color w:val="000000" w:themeColor="text1"/>
        <w:sz w:val="16"/>
        <w:szCs w:val="16"/>
      </w:rPr>
      <w:t>5</w:t>
    </w:r>
    <w:r w:rsidRPr="00240E59">
      <w:rPr>
        <w:rStyle w:val="Numrodepage"/>
        <w:i/>
        <w:color w:val="000000" w:themeColor="text1"/>
        <w:sz w:val="16"/>
        <w:szCs w:val="16"/>
      </w:rPr>
      <w:t xml:space="preserve"> - </w:t>
    </w:r>
    <w:r w:rsidRPr="001A483D">
      <w:rPr>
        <w:i/>
        <w:sz w:val="16"/>
        <w:szCs w:val="16"/>
      </w:rPr>
      <w:t xml:space="preserve">AE Lot </w:t>
    </w:r>
    <w:r w:rsidRPr="0043758A">
      <w:rPr>
        <w:i/>
        <w:sz w:val="16"/>
        <w:szCs w:val="16"/>
      </w:rPr>
      <w:t>0</w:t>
    </w:r>
    <w:r w:rsidR="00A140EF">
      <w:rPr>
        <w:i/>
        <w:sz w:val="16"/>
        <w:szCs w:val="16"/>
      </w:rPr>
      <w:t>4</w:t>
    </w:r>
    <w:r>
      <w:rPr>
        <w:sz w:val="18"/>
        <w:szCs w:val="18"/>
      </w:rPr>
      <w:t xml:space="preserve">  </w:t>
    </w:r>
    <w:r w:rsidRPr="004F774A">
      <w:rPr>
        <w:sz w:val="18"/>
        <w:szCs w:val="18"/>
      </w:rPr>
      <w:tab/>
    </w:r>
    <w:r>
      <w:rPr>
        <w:sz w:val="18"/>
        <w:szCs w:val="18"/>
      </w:rPr>
      <w:tab/>
    </w:r>
    <w:r w:rsidRPr="004F774A">
      <w:rPr>
        <w:sz w:val="18"/>
        <w:szCs w:val="18"/>
      </w:rPr>
      <w:t xml:space="preserve"> Page </w:t>
    </w:r>
    <w:r w:rsidRPr="004F774A">
      <w:rPr>
        <w:b/>
        <w:bCs/>
        <w:sz w:val="18"/>
        <w:szCs w:val="18"/>
      </w:rPr>
      <w:fldChar w:fldCharType="begin"/>
    </w:r>
    <w:r w:rsidRPr="004F774A">
      <w:rPr>
        <w:b/>
        <w:bCs/>
        <w:sz w:val="18"/>
        <w:szCs w:val="18"/>
      </w:rPr>
      <w:instrText>PAGE</w:instrText>
    </w:r>
    <w:r w:rsidRPr="004F774A">
      <w:rPr>
        <w:b/>
        <w:bCs/>
        <w:sz w:val="18"/>
        <w:szCs w:val="18"/>
      </w:rPr>
      <w:fldChar w:fldCharType="separate"/>
    </w:r>
    <w:r w:rsidR="002D5FDF">
      <w:rPr>
        <w:b/>
        <w:bCs/>
        <w:noProof/>
        <w:sz w:val="18"/>
        <w:szCs w:val="18"/>
      </w:rPr>
      <w:t>- 9 -</w:t>
    </w:r>
    <w:r w:rsidRPr="004F774A">
      <w:rPr>
        <w:b/>
        <w:bCs/>
        <w:sz w:val="18"/>
        <w:szCs w:val="18"/>
      </w:rPr>
      <w:fldChar w:fldCharType="end"/>
    </w:r>
    <w:r w:rsidRPr="004F774A">
      <w:rPr>
        <w:sz w:val="18"/>
        <w:szCs w:val="18"/>
      </w:rPr>
      <w:t xml:space="preserve"> sur </w:t>
    </w:r>
    <w:r w:rsidRPr="004F774A">
      <w:rPr>
        <w:b/>
        <w:bCs/>
        <w:sz w:val="18"/>
        <w:szCs w:val="18"/>
      </w:rPr>
      <w:fldChar w:fldCharType="begin"/>
    </w:r>
    <w:r w:rsidRPr="004F774A">
      <w:rPr>
        <w:b/>
        <w:bCs/>
        <w:sz w:val="18"/>
        <w:szCs w:val="18"/>
      </w:rPr>
      <w:instrText>NUMPAGES</w:instrText>
    </w:r>
    <w:r w:rsidRPr="004F774A">
      <w:rPr>
        <w:b/>
        <w:bCs/>
        <w:sz w:val="18"/>
        <w:szCs w:val="18"/>
      </w:rPr>
      <w:fldChar w:fldCharType="separate"/>
    </w:r>
    <w:r w:rsidR="002D5FDF">
      <w:rPr>
        <w:b/>
        <w:bCs/>
        <w:noProof/>
        <w:sz w:val="18"/>
        <w:szCs w:val="18"/>
      </w:rPr>
      <w:t>9</w:t>
    </w:r>
    <w:r w:rsidRPr="004F774A">
      <w:rPr>
        <w:b/>
        <w:bCs/>
        <w:sz w:val="18"/>
        <w:szCs w:val="18"/>
      </w:rPr>
      <w:fldChar w:fldCharType="end"/>
    </w:r>
  </w:p>
  <w:p w14:paraId="1DFC4B74" w14:textId="77777777" w:rsidR="00D60E4C" w:rsidRDefault="00D60E4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5635C4" w14:textId="77777777" w:rsidR="00305BB6" w:rsidRDefault="00305BB6">
      <w:r>
        <w:separator/>
      </w:r>
    </w:p>
  </w:footnote>
  <w:footnote w:type="continuationSeparator" w:id="0">
    <w:p w14:paraId="7610E7AB" w14:textId="77777777" w:rsidR="00305BB6" w:rsidRDefault="00305BB6">
      <w:r>
        <w:continuationSeparator/>
      </w:r>
    </w:p>
  </w:footnote>
  <w:footnote w:id="1">
    <w:p w14:paraId="0C6D4A97"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u w:val="single"/>
        </w:rPr>
        <w:t>Uniquement en cas de groupement</w:t>
      </w:r>
      <w:r>
        <w:rPr>
          <w:rFonts w:ascii="Arial" w:hAnsi="Arial"/>
          <w:sz w:val="18"/>
          <w:szCs w:val="18"/>
        </w:rPr>
        <w:t>, cocher la mention utile.</w:t>
      </w:r>
    </w:p>
  </w:footnote>
  <w:footnote w:id="2">
    <w:p w14:paraId="57D33FD9"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Cocher la mention utile.</w:t>
      </w:r>
    </w:p>
  </w:footnote>
  <w:footnote w:id="3">
    <w:p w14:paraId="5E453C20"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Nom, prénom et qualité.</w:t>
      </w:r>
    </w:p>
  </w:footnote>
  <w:footnote w:id="4">
    <w:p w14:paraId="21207EBB"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Intitulé complet et forme juridique de la Société.</w:t>
      </w:r>
    </w:p>
  </w:footnote>
  <w:footnote w:id="5">
    <w:p w14:paraId="76AA7D02"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Adresse complète et numéro de téléphone.</w:t>
      </w:r>
    </w:p>
  </w:footnote>
  <w:footnote w:id="6">
    <w:p w14:paraId="058AB4F5"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Rayer la mention inutile.</w:t>
      </w:r>
    </w:p>
  </w:footnote>
  <w:footnote w:id="7">
    <w:p w14:paraId="354CDEF7" w14:textId="77777777" w:rsidR="00D60E4C" w:rsidRDefault="00D60E4C" w:rsidP="00173522">
      <w:pPr>
        <w:pStyle w:val="Notedebasdepage"/>
        <w:rPr>
          <w:rFonts w:ascii="Arial" w:hAnsi="Arial" w:cs="Arial"/>
          <w:sz w:val="18"/>
          <w:szCs w:val="18"/>
        </w:rPr>
      </w:pPr>
      <w:r>
        <w:rPr>
          <w:rStyle w:val="Appelnotedebasdep"/>
          <w:rFonts w:ascii="Arial" w:hAnsi="Arial" w:cs="Arial"/>
        </w:rPr>
        <w:footnoteRef/>
      </w:r>
      <w:r>
        <w:rPr>
          <w:rFonts w:ascii="Arial" w:hAnsi="Arial" w:cs="Arial"/>
          <w:sz w:val="18"/>
          <w:szCs w:val="18"/>
        </w:rPr>
        <w:t xml:space="preserve"> En cas de groupement, page à reproduire et renseigner autant de fois que nécessaire.</w:t>
      </w:r>
    </w:p>
    <w:p w14:paraId="611279E7" w14:textId="77777777" w:rsidR="00D60E4C" w:rsidRDefault="00D60E4C" w:rsidP="00173522">
      <w:pPr>
        <w:pStyle w:val="Notedebasdepage"/>
        <w:rPr>
          <w:rFonts w:ascii="Arial" w:hAnsi="Arial" w:cs="Arial"/>
          <w:sz w:val="18"/>
          <w:szCs w:val="18"/>
        </w:rPr>
      </w:pPr>
      <w:r>
        <w:rPr>
          <w:rFonts w:ascii="Arial" w:hAnsi="Arial" w:cs="Arial"/>
          <w:sz w:val="14"/>
          <w:szCs w:val="14"/>
        </w:rPr>
        <w:t xml:space="preserve">   </w:t>
      </w:r>
      <w:r>
        <w:rPr>
          <w:rFonts w:ascii="Arial" w:hAnsi="Arial" w:cs="Arial"/>
          <w:sz w:val="18"/>
          <w:szCs w:val="18"/>
        </w:rPr>
        <w:t>En l'absence de groupement (contractant unique), rayer la présente page de la mention "sans objet".</w:t>
      </w:r>
    </w:p>
  </w:footnote>
  <w:footnote w:id="8">
    <w:p w14:paraId="1CDB7A65"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A renseigner.</w:t>
      </w:r>
    </w:p>
  </w:footnote>
  <w:footnote w:id="9">
    <w:p w14:paraId="2AF3489D"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rPr>
        <w:t xml:space="preserve"> </w:t>
      </w:r>
      <w:r>
        <w:rPr>
          <w:rFonts w:ascii="Arial" w:hAnsi="Arial"/>
          <w:sz w:val="18"/>
          <w:szCs w:val="18"/>
        </w:rPr>
        <w:t>Nom, prénom et qualité.</w:t>
      </w:r>
    </w:p>
  </w:footnote>
  <w:footnote w:id="10">
    <w:p w14:paraId="5235734B"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Intitulé complet et forme juridique de la Société.</w:t>
      </w:r>
    </w:p>
  </w:footnote>
  <w:footnote w:id="11">
    <w:p w14:paraId="6794F04A"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Adresse complète et numéro de téléphone.</w:t>
      </w:r>
    </w:p>
  </w:footnote>
  <w:footnote w:id="12">
    <w:p w14:paraId="57D3443D" w14:textId="77777777" w:rsidR="00D60E4C" w:rsidRDefault="00D60E4C" w:rsidP="00173522">
      <w:pPr>
        <w:pStyle w:val="Notedebasdepage"/>
        <w:rPr>
          <w:rFonts w:ascii="Arial" w:hAnsi="Arial"/>
          <w:sz w:val="18"/>
          <w:szCs w:val="18"/>
        </w:rPr>
      </w:pPr>
      <w:r>
        <w:rPr>
          <w:rStyle w:val="Appelnotedebasdep"/>
          <w:rFonts w:ascii="Arial" w:hAnsi="Arial"/>
        </w:rPr>
        <w:footnoteRef/>
      </w:r>
      <w:r>
        <w:rPr>
          <w:rFonts w:ascii="Arial" w:hAnsi="Arial"/>
          <w:sz w:val="18"/>
          <w:szCs w:val="18"/>
        </w:rPr>
        <w:t xml:space="preserve"> Rayer la mention inutile.</w:t>
      </w:r>
    </w:p>
    <w:p w14:paraId="5EEDAD94" w14:textId="77777777" w:rsidR="00D60E4C" w:rsidRDefault="00D60E4C" w:rsidP="00173522">
      <w:pPr>
        <w:pStyle w:val="Notedebasdepage"/>
        <w:rPr>
          <w:rFonts w:ascii="Arial" w:hAnsi="Arial"/>
          <w:sz w:val="18"/>
          <w:szCs w:val="18"/>
        </w:rPr>
      </w:pPr>
    </w:p>
    <w:p w14:paraId="5F28E34D" w14:textId="77777777" w:rsidR="00D60E4C" w:rsidRDefault="00D60E4C" w:rsidP="00173522">
      <w:pPr>
        <w:pStyle w:val="Notedebasdepage"/>
        <w:rPr>
          <w:rFonts w:ascii="Arial" w:hAnsi="Arial"/>
          <w:sz w:val="18"/>
          <w:szCs w:val="18"/>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1" w15:restartNumberingAfterBreak="0">
    <w:nsid w:val="00000002"/>
    <w:multiLevelType w:val="multilevel"/>
    <w:tmpl w:val="0000000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480"/>
        </w:tabs>
        <w:ind w:left="480" w:hanging="360"/>
      </w:pPr>
      <w:rPr>
        <w:rFonts w:hint="default"/>
      </w:rPr>
    </w:lvl>
    <w:lvl w:ilvl="2">
      <w:start w:val="1"/>
      <w:numFmt w:val="decimal"/>
      <w:lvlText w:val="%1-%2.%3"/>
      <w:lvlJc w:val="left"/>
      <w:pPr>
        <w:tabs>
          <w:tab w:val="num" w:pos="960"/>
        </w:tabs>
        <w:ind w:left="96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560"/>
        </w:tabs>
        <w:ind w:left="1560" w:hanging="1080"/>
      </w:pPr>
      <w:rPr>
        <w:rFonts w:hint="default"/>
      </w:rPr>
    </w:lvl>
    <w:lvl w:ilvl="5">
      <w:start w:val="1"/>
      <w:numFmt w:val="decimal"/>
      <w:lvlText w:val="%1-%2.%3.%4.%5.%6"/>
      <w:lvlJc w:val="left"/>
      <w:pPr>
        <w:tabs>
          <w:tab w:val="num" w:pos="1680"/>
        </w:tabs>
        <w:ind w:left="1680" w:hanging="1080"/>
      </w:pPr>
      <w:rPr>
        <w:rFonts w:hint="default"/>
      </w:rPr>
    </w:lvl>
    <w:lvl w:ilvl="6">
      <w:start w:val="1"/>
      <w:numFmt w:val="decimal"/>
      <w:lvlText w:val="%1-%2.%3.%4.%5.%6.%7"/>
      <w:lvlJc w:val="left"/>
      <w:pPr>
        <w:tabs>
          <w:tab w:val="num" w:pos="2160"/>
        </w:tabs>
        <w:ind w:left="2160" w:hanging="1440"/>
      </w:pPr>
      <w:rPr>
        <w:rFonts w:hint="default"/>
      </w:rPr>
    </w:lvl>
    <w:lvl w:ilvl="7">
      <w:start w:val="1"/>
      <w:numFmt w:val="decimal"/>
      <w:lvlText w:val="%1-%2.%3.%4.%5.%6.%7.%8"/>
      <w:lvlJc w:val="left"/>
      <w:pPr>
        <w:tabs>
          <w:tab w:val="num" w:pos="2280"/>
        </w:tabs>
        <w:ind w:left="2280" w:hanging="1440"/>
      </w:pPr>
      <w:rPr>
        <w:rFonts w:hint="default"/>
      </w:rPr>
    </w:lvl>
    <w:lvl w:ilvl="8">
      <w:start w:val="1"/>
      <w:numFmt w:val="decimal"/>
      <w:lvlText w:val="%1-%2.%3.%4.%5.%6.%7.%8.%9"/>
      <w:lvlJc w:val="left"/>
      <w:pPr>
        <w:tabs>
          <w:tab w:val="num" w:pos="2760"/>
        </w:tabs>
        <w:ind w:left="2760" w:hanging="1800"/>
      </w:pPr>
      <w:rPr>
        <w:rFonts w:hint="default"/>
      </w:rPr>
    </w:lvl>
  </w:abstractNum>
  <w:abstractNum w:abstractNumId="2" w15:restartNumberingAfterBreak="0">
    <w:nsid w:val="00000003"/>
    <w:multiLevelType w:val="multilevel"/>
    <w:tmpl w:val="00000000"/>
    <w:lvl w:ilvl="0">
      <w:start w:val="2"/>
      <w:numFmt w:val="decimal"/>
      <w:lvlText w:val="%1"/>
      <w:lvlJc w:val="left"/>
      <w:pPr>
        <w:tabs>
          <w:tab w:val="num" w:pos="620"/>
        </w:tabs>
        <w:ind w:left="620" w:hanging="620"/>
      </w:pPr>
      <w:rPr>
        <w:rFonts w:hint="default"/>
      </w:rPr>
    </w:lvl>
    <w:lvl w:ilvl="1">
      <w:start w:val="2"/>
      <w:numFmt w:val="decimal"/>
      <w:lvlText w:val="%1.%2"/>
      <w:lvlJc w:val="left"/>
      <w:pPr>
        <w:tabs>
          <w:tab w:val="num" w:pos="1125"/>
        </w:tabs>
        <w:ind w:left="1125" w:hanging="620"/>
      </w:pPr>
      <w:rPr>
        <w:rFonts w:hint="default"/>
      </w:rPr>
    </w:lvl>
    <w:lvl w:ilvl="2">
      <w:start w:val="1"/>
      <w:numFmt w:val="decimal"/>
      <w:lvlText w:val="%1.%2.%3"/>
      <w:lvlJc w:val="left"/>
      <w:pPr>
        <w:tabs>
          <w:tab w:val="num" w:pos="1730"/>
        </w:tabs>
        <w:ind w:left="1730" w:hanging="720"/>
      </w:pPr>
      <w:rPr>
        <w:rFonts w:hint="default"/>
      </w:rPr>
    </w:lvl>
    <w:lvl w:ilvl="3">
      <w:start w:val="1"/>
      <w:numFmt w:val="decimal"/>
      <w:lvlText w:val="%1.%2.%3.%4"/>
      <w:lvlJc w:val="left"/>
      <w:pPr>
        <w:tabs>
          <w:tab w:val="num" w:pos="2235"/>
        </w:tabs>
        <w:ind w:left="2235" w:hanging="720"/>
      </w:pPr>
      <w:rPr>
        <w:rFonts w:hint="default"/>
      </w:rPr>
    </w:lvl>
    <w:lvl w:ilvl="4">
      <w:start w:val="1"/>
      <w:numFmt w:val="decimal"/>
      <w:lvlText w:val="%1.%2.%3.%4.%5"/>
      <w:lvlJc w:val="left"/>
      <w:pPr>
        <w:tabs>
          <w:tab w:val="num" w:pos="3100"/>
        </w:tabs>
        <w:ind w:left="3100" w:hanging="1080"/>
      </w:pPr>
      <w:rPr>
        <w:rFonts w:hint="default"/>
      </w:rPr>
    </w:lvl>
    <w:lvl w:ilvl="5">
      <w:start w:val="1"/>
      <w:numFmt w:val="decimal"/>
      <w:lvlText w:val="%1.%2.%3.%4.%5.%6"/>
      <w:lvlJc w:val="left"/>
      <w:pPr>
        <w:tabs>
          <w:tab w:val="num" w:pos="3605"/>
        </w:tabs>
        <w:ind w:left="3605" w:hanging="1080"/>
      </w:pPr>
      <w:rPr>
        <w:rFonts w:hint="default"/>
      </w:rPr>
    </w:lvl>
    <w:lvl w:ilvl="6">
      <w:start w:val="1"/>
      <w:numFmt w:val="decimal"/>
      <w:lvlText w:val="%1.%2.%3.%4.%5.%6.%7"/>
      <w:lvlJc w:val="left"/>
      <w:pPr>
        <w:tabs>
          <w:tab w:val="num" w:pos="4470"/>
        </w:tabs>
        <w:ind w:left="4470" w:hanging="1440"/>
      </w:pPr>
      <w:rPr>
        <w:rFonts w:hint="default"/>
      </w:rPr>
    </w:lvl>
    <w:lvl w:ilvl="7">
      <w:start w:val="1"/>
      <w:numFmt w:val="decimal"/>
      <w:lvlText w:val="%1.%2.%3.%4.%5.%6.%7.%8"/>
      <w:lvlJc w:val="left"/>
      <w:pPr>
        <w:tabs>
          <w:tab w:val="num" w:pos="4975"/>
        </w:tabs>
        <w:ind w:left="4975" w:hanging="1440"/>
      </w:pPr>
      <w:rPr>
        <w:rFonts w:hint="default"/>
      </w:rPr>
    </w:lvl>
    <w:lvl w:ilvl="8">
      <w:start w:val="1"/>
      <w:numFmt w:val="decimal"/>
      <w:lvlText w:val="%1.%2.%3.%4.%5.%6.%7.%8.%9"/>
      <w:lvlJc w:val="left"/>
      <w:pPr>
        <w:tabs>
          <w:tab w:val="num" w:pos="5840"/>
        </w:tabs>
        <w:ind w:left="5840" w:hanging="1800"/>
      </w:pPr>
      <w:rPr>
        <w:rFonts w:hint="default"/>
      </w:rPr>
    </w:lvl>
  </w:abstractNum>
  <w:abstractNum w:abstractNumId="3" w15:restartNumberingAfterBreak="0">
    <w:nsid w:val="00000004"/>
    <w:multiLevelType w:val="singleLevel"/>
    <w:tmpl w:val="00000000"/>
    <w:lvl w:ilvl="0">
      <w:start w:val="1"/>
      <w:numFmt w:val="decimal"/>
      <w:lvlText w:val="(%1)"/>
      <w:lvlJc w:val="left"/>
      <w:pPr>
        <w:tabs>
          <w:tab w:val="num" w:pos="1370"/>
        </w:tabs>
        <w:ind w:left="1370" w:hanging="360"/>
      </w:pPr>
      <w:rPr>
        <w:rFonts w:hint="default"/>
      </w:rPr>
    </w:lvl>
  </w:abstractNum>
  <w:abstractNum w:abstractNumId="4" w15:restartNumberingAfterBreak="0">
    <w:nsid w:val="035F7015"/>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5" w15:restartNumberingAfterBreak="0">
    <w:nsid w:val="03B44578"/>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6" w15:restartNumberingAfterBreak="0">
    <w:nsid w:val="03E343E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7" w15:restartNumberingAfterBreak="0">
    <w:nsid w:val="070B5AE8"/>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8" w15:restartNumberingAfterBreak="0">
    <w:nsid w:val="0DC4584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9" w15:restartNumberingAfterBreak="0">
    <w:nsid w:val="12D473C7"/>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0" w15:restartNumberingAfterBreak="0">
    <w:nsid w:val="15BE438C"/>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1" w15:restartNumberingAfterBreak="0">
    <w:nsid w:val="1A0C635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2" w15:restartNumberingAfterBreak="0">
    <w:nsid w:val="1C5761B4"/>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3" w15:restartNumberingAfterBreak="0">
    <w:nsid w:val="21F56134"/>
    <w:multiLevelType w:val="multilevel"/>
    <w:tmpl w:val="848A2CF0"/>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622"/>
        </w:tabs>
        <w:ind w:left="622" w:hanging="480"/>
      </w:pPr>
      <w:rPr>
        <w:rFonts w:hint="default"/>
      </w:rPr>
    </w:lvl>
    <w:lvl w:ilvl="2">
      <w:start w:val="1"/>
      <w:numFmt w:val="decimal"/>
      <w:lvlText w:val="%1.%2.%3"/>
      <w:lvlJc w:val="left"/>
      <w:pPr>
        <w:tabs>
          <w:tab w:val="num" w:pos="1004"/>
        </w:tabs>
        <w:ind w:left="1004" w:hanging="720"/>
      </w:pPr>
      <w:rPr>
        <w:rFonts w:hint="default"/>
      </w:rPr>
    </w:lvl>
    <w:lvl w:ilvl="3">
      <w:start w:val="1"/>
      <w:numFmt w:val="decimal"/>
      <w:lvlText w:val="%1.%2.%3.%4"/>
      <w:lvlJc w:val="left"/>
      <w:pPr>
        <w:tabs>
          <w:tab w:val="num" w:pos="1146"/>
        </w:tabs>
        <w:ind w:left="1146" w:hanging="720"/>
      </w:pPr>
      <w:rPr>
        <w:rFonts w:hint="default"/>
      </w:rPr>
    </w:lvl>
    <w:lvl w:ilvl="4">
      <w:start w:val="1"/>
      <w:numFmt w:val="decimal"/>
      <w:lvlText w:val="%1.%2.%3.%4.%5"/>
      <w:lvlJc w:val="left"/>
      <w:pPr>
        <w:tabs>
          <w:tab w:val="num" w:pos="1648"/>
        </w:tabs>
        <w:ind w:left="1648" w:hanging="1080"/>
      </w:pPr>
      <w:rPr>
        <w:rFonts w:hint="default"/>
      </w:rPr>
    </w:lvl>
    <w:lvl w:ilvl="5">
      <w:start w:val="1"/>
      <w:numFmt w:val="decimal"/>
      <w:lvlText w:val="%1.%2.%3.%4.%5.%6"/>
      <w:lvlJc w:val="left"/>
      <w:pPr>
        <w:tabs>
          <w:tab w:val="num" w:pos="1790"/>
        </w:tabs>
        <w:ind w:left="1790" w:hanging="1080"/>
      </w:pPr>
      <w:rPr>
        <w:rFonts w:hint="default"/>
      </w:rPr>
    </w:lvl>
    <w:lvl w:ilvl="6">
      <w:start w:val="1"/>
      <w:numFmt w:val="decimal"/>
      <w:lvlText w:val="%1.%2.%3.%4.%5.%6.%7"/>
      <w:lvlJc w:val="left"/>
      <w:pPr>
        <w:tabs>
          <w:tab w:val="num" w:pos="2292"/>
        </w:tabs>
        <w:ind w:left="2292" w:hanging="1440"/>
      </w:pPr>
      <w:rPr>
        <w:rFonts w:hint="default"/>
      </w:rPr>
    </w:lvl>
    <w:lvl w:ilvl="7">
      <w:start w:val="1"/>
      <w:numFmt w:val="decimal"/>
      <w:lvlText w:val="%1.%2.%3.%4.%5.%6.%7.%8"/>
      <w:lvlJc w:val="left"/>
      <w:pPr>
        <w:tabs>
          <w:tab w:val="num" w:pos="2434"/>
        </w:tabs>
        <w:ind w:left="2434" w:hanging="1440"/>
      </w:pPr>
      <w:rPr>
        <w:rFonts w:hint="default"/>
      </w:rPr>
    </w:lvl>
    <w:lvl w:ilvl="8">
      <w:start w:val="1"/>
      <w:numFmt w:val="decimal"/>
      <w:lvlText w:val="%1.%2.%3.%4.%5.%6.%7.%8.%9"/>
      <w:lvlJc w:val="left"/>
      <w:pPr>
        <w:tabs>
          <w:tab w:val="num" w:pos="2936"/>
        </w:tabs>
        <w:ind w:left="2936" w:hanging="1800"/>
      </w:pPr>
      <w:rPr>
        <w:rFonts w:hint="default"/>
      </w:rPr>
    </w:lvl>
  </w:abstractNum>
  <w:abstractNum w:abstractNumId="14" w15:restartNumberingAfterBreak="0">
    <w:nsid w:val="24241FA0"/>
    <w:multiLevelType w:val="multilevel"/>
    <w:tmpl w:val="E454EA98"/>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120"/>
        </w:tabs>
        <w:ind w:left="120" w:hanging="480"/>
      </w:pPr>
      <w:rPr>
        <w:rFonts w:hint="default"/>
      </w:rPr>
    </w:lvl>
    <w:lvl w:ilvl="2">
      <w:start w:val="1"/>
      <w:numFmt w:val="decimal"/>
      <w:lvlText w:val="%1.%2.%3"/>
      <w:lvlJc w:val="left"/>
      <w:pPr>
        <w:tabs>
          <w:tab w:val="num" w:pos="0"/>
        </w:tabs>
        <w:ind w:left="0" w:hanging="720"/>
      </w:pPr>
      <w:rPr>
        <w:rFonts w:hint="default"/>
      </w:rPr>
    </w:lvl>
    <w:lvl w:ilvl="3">
      <w:start w:val="1"/>
      <w:numFmt w:val="decimal"/>
      <w:lvlText w:val="%1.%2.%3.%4"/>
      <w:lvlJc w:val="left"/>
      <w:pPr>
        <w:tabs>
          <w:tab w:val="num" w:pos="-360"/>
        </w:tabs>
        <w:ind w:left="-360" w:hanging="720"/>
      </w:pPr>
      <w:rPr>
        <w:rFonts w:hint="default"/>
      </w:rPr>
    </w:lvl>
    <w:lvl w:ilvl="4">
      <w:start w:val="1"/>
      <w:numFmt w:val="decimal"/>
      <w:lvlText w:val="%1.%2.%3.%4.%5"/>
      <w:lvlJc w:val="left"/>
      <w:pPr>
        <w:tabs>
          <w:tab w:val="num" w:pos="-360"/>
        </w:tabs>
        <w:ind w:left="-360" w:hanging="1080"/>
      </w:pPr>
      <w:rPr>
        <w:rFonts w:hint="default"/>
      </w:rPr>
    </w:lvl>
    <w:lvl w:ilvl="5">
      <w:start w:val="1"/>
      <w:numFmt w:val="decimal"/>
      <w:lvlText w:val="%1.%2.%3.%4.%5.%6"/>
      <w:lvlJc w:val="left"/>
      <w:pPr>
        <w:tabs>
          <w:tab w:val="num" w:pos="-720"/>
        </w:tabs>
        <w:ind w:left="-720" w:hanging="1080"/>
      </w:pPr>
      <w:rPr>
        <w:rFonts w:hint="default"/>
      </w:rPr>
    </w:lvl>
    <w:lvl w:ilvl="6">
      <w:start w:val="1"/>
      <w:numFmt w:val="decimal"/>
      <w:lvlText w:val="%1.%2.%3.%4.%5.%6.%7"/>
      <w:lvlJc w:val="left"/>
      <w:pPr>
        <w:tabs>
          <w:tab w:val="num" w:pos="-720"/>
        </w:tabs>
        <w:ind w:left="-720" w:hanging="1440"/>
      </w:pPr>
      <w:rPr>
        <w:rFonts w:hint="default"/>
      </w:rPr>
    </w:lvl>
    <w:lvl w:ilvl="7">
      <w:start w:val="1"/>
      <w:numFmt w:val="decimal"/>
      <w:lvlText w:val="%1.%2.%3.%4.%5.%6.%7.%8"/>
      <w:lvlJc w:val="left"/>
      <w:pPr>
        <w:tabs>
          <w:tab w:val="num" w:pos="-1080"/>
        </w:tabs>
        <w:ind w:left="-1080" w:hanging="1440"/>
      </w:pPr>
      <w:rPr>
        <w:rFonts w:hint="default"/>
      </w:rPr>
    </w:lvl>
    <w:lvl w:ilvl="8">
      <w:start w:val="1"/>
      <w:numFmt w:val="decimal"/>
      <w:lvlText w:val="%1.%2.%3.%4.%5.%6.%7.%8.%9"/>
      <w:lvlJc w:val="left"/>
      <w:pPr>
        <w:tabs>
          <w:tab w:val="num" w:pos="-1080"/>
        </w:tabs>
        <w:ind w:left="-1080" w:hanging="1800"/>
      </w:pPr>
      <w:rPr>
        <w:rFonts w:hint="default"/>
      </w:rPr>
    </w:lvl>
  </w:abstractNum>
  <w:abstractNum w:abstractNumId="15" w15:restartNumberingAfterBreak="0">
    <w:nsid w:val="2988730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6" w15:restartNumberingAfterBreak="0">
    <w:nsid w:val="2B1E5B0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7" w15:restartNumberingAfterBreak="0">
    <w:nsid w:val="2BD71A73"/>
    <w:multiLevelType w:val="multilevel"/>
    <w:tmpl w:val="CE82DBE2"/>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72E1687"/>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19" w15:restartNumberingAfterBreak="0">
    <w:nsid w:val="3DBC1D92"/>
    <w:multiLevelType w:val="hybridMultilevel"/>
    <w:tmpl w:val="24FE7F56"/>
    <w:lvl w:ilvl="0" w:tplc="1A9EA88A">
      <w:start w:val="1"/>
      <w:numFmt w:val="decimal"/>
      <w:lvlText w:val="(%1"/>
      <w:lvlJc w:val="left"/>
      <w:pPr>
        <w:tabs>
          <w:tab w:val="num" w:pos="930"/>
        </w:tabs>
        <w:ind w:left="930" w:hanging="57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0" w15:restartNumberingAfterBreak="0">
    <w:nsid w:val="4B5531C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1" w15:restartNumberingAfterBreak="0">
    <w:nsid w:val="545B700E"/>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2" w15:restartNumberingAfterBreak="0">
    <w:nsid w:val="58707973"/>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3" w15:restartNumberingAfterBreak="0">
    <w:nsid w:val="5AAA0743"/>
    <w:multiLevelType w:val="multilevel"/>
    <w:tmpl w:val="A6BAA628"/>
    <w:lvl w:ilvl="0">
      <w:start w:val="2"/>
      <w:numFmt w:val="decimal"/>
      <w:lvlText w:val="%1."/>
      <w:lvlJc w:val="left"/>
      <w:pPr>
        <w:tabs>
          <w:tab w:val="num" w:pos="1005"/>
        </w:tabs>
        <w:ind w:left="1005" w:hanging="1005"/>
      </w:pPr>
      <w:rPr>
        <w:rFonts w:hint="default"/>
        <w:u w:val="none"/>
      </w:rPr>
    </w:lvl>
    <w:lvl w:ilvl="1">
      <w:start w:val="3"/>
      <w:numFmt w:val="decimal"/>
      <w:lvlText w:val="%1.%2."/>
      <w:lvlJc w:val="left"/>
      <w:pPr>
        <w:tabs>
          <w:tab w:val="num" w:pos="1005"/>
        </w:tabs>
        <w:ind w:left="1005" w:hanging="1005"/>
      </w:pPr>
      <w:rPr>
        <w:rFonts w:hint="default"/>
        <w:u w:val="none"/>
      </w:rPr>
    </w:lvl>
    <w:lvl w:ilvl="2">
      <w:start w:val="1"/>
      <w:numFmt w:val="decimal"/>
      <w:lvlText w:val="%1.%2.%3."/>
      <w:lvlJc w:val="left"/>
      <w:pPr>
        <w:tabs>
          <w:tab w:val="num" w:pos="1005"/>
        </w:tabs>
        <w:ind w:left="1005" w:hanging="1005"/>
      </w:pPr>
      <w:rPr>
        <w:rFonts w:hint="default"/>
        <w:u w:val="none"/>
      </w:rPr>
    </w:lvl>
    <w:lvl w:ilvl="3">
      <w:start w:val="1"/>
      <w:numFmt w:val="decimalZero"/>
      <w:lvlText w:val="%1.%2.%3.%4."/>
      <w:lvlJc w:val="left"/>
      <w:pPr>
        <w:tabs>
          <w:tab w:val="num" w:pos="1080"/>
        </w:tabs>
        <w:ind w:left="1080" w:hanging="1080"/>
      </w:pPr>
      <w:rPr>
        <w:rFonts w:hint="default"/>
        <w:u w:val="none"/>
      </w:rPr>
    </w:lvl>
    <w:lvl w:ilvl="4">
      <w:start w:val="1"/>
      <w:numFmt w:val="decimal"/>
      <w:lvlText w:val="%1.%2.%3.%4.%5."/>
      <w:lvlJc w:val="left"/>
      <w:pPr>
        <w:tabs>
          <w:tab w:val="num" w:pos="1080"/>
        </w:tabs>
        <w:ind w:left="1080" w:hanging="1080"/>
      </w:pPr>
      <w:rPr>
        <w:rFonts w:hint="default"/>
        <w:u w:val="none"/>
      </w:rPr>
    </w:lvl>
    <w:lvl w:ilvl="5">
      <w:start w:val="1"/>
      <w:numFmt w:val="decimal"/>
      <w:lvlText w:val="%1.%2.%3.%4.%5.%6."/>
      <w:lvlJc w:val="left"/>
      <w:pPr>
        <w:tabs>
          <w:tab w:val="num" w:pos="1440"/>
        </w:tabs>
        <w:ind w:left="1440" w:hanging="1440"/>
      </w:pPr>
      <w:rPr>
        <w:rFonts w:hint="default"/>
        <w:u w:val="none"/>
      </w:rPr>
    </w:lvl>
    <w:lvl w:ilvl="6">
      <w:start w:val="1"/>
      <w:numFmt w:val="decimal"/>
      <w:lvlText w:val="%1.%2.%3.%4.%5.%6.%7."/>
      <w:lvlJc w:val="left"/>
      <w:pPr>
        <w:tabs>
          <w:tab w:val="num" w:pos="1440"/>
        </w:tabs>
        <w:ind w:left="1440" w:hanging="1440"/>
      </w:pPr>
      <w:rPr>
        <w:rFonts w:hint="default"/>
        <w:u w:val="none"/>
      </w:rPr>
    </w:lvl>
    <w:lvl w:ilvl="7">
      <w:start w:val="1"/>
      <w:numFmt w:val="decimal"/>
      <w:lvlText w:val="%1.%2.%3.%4.%5.%6.%7.%8."/>
      <w:lvlJc w:val="left"/>
      <w:pPr>
        <w:tabs>
          <w:tab w:val="num" w:pos="1800"/>
        </w:tabs>
        <w:ind w:left="1800" w:hanging="1800"/>
      </w:pPr>
      <w:rPr>
        <w:rFonts w:hint="default"/>
        <w:u w:val="none"/>
      </w:rPr>
    </w:lvl>
    <w:lvl w:ilvl="8">
      <w:start w:val="1"/>
      <w:numFmt w:val="decimal"/>
      <w:lvlText w:val="%1.%2.%3.%4.%5.%6.%7.%8.%9."/>
      <w:lvlJc w:val="left"/>
      <w:pPr>
        <w:tabs>
          <w:tab w:val="num" w:pos="1800"/>
        </w:tabs>
        <w:ind w:left="1800" w:hanging="1800"/>
      </w:pPr>
      <w:rPr>
        <w:rFonts w:hint="default"/>
        <w:u w:val="none"/>
      </w:rPr>
    </w:lvl>
  </w:abstractNum>
  <w:abstractNum w:abstractNumId="24" w15:restartNumberingAfterBreak="0">
    <w:nsid w:val="5ABC16CC"/>
    <w:multiLevelType w:val="hybridMultilevel"/>
    <w:tmpl w:val="778A7C32"/>
    <w:lvl w:ilvl="0" w:tplc="DCEA8520">
      <w:start w:val="1"/>
      <w:numFmt w:val="bullet"/>
      <w:lvlText w:val=""/>
      <w:lvlJc w:val="left"/>
      <w:pPr>
        <w:ind w:left="1575"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5B3D7B0D"/>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6" w15:restartNumberingAfterBreak="0">
    <w:nsid w:val="600F6F8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7" w15:restartNumberingAfterBreak="0">
    <w:nsid w:val="634A4B4A"/>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8" w15:restartNumberingAfterBreak="0">
    <w:nsid w:val="6CFD7550"/>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29" w15:restartNumberingAfterBreak="0">
    <w:nsid w:val="70024242"/>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0" w15:restartNumberingAfterBreak="0">
    <w:nsid w:val="70995C9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1" w15:restartNumberingAfterBreak="0">
    <w:nsid w:val="73A84ADB"/>
    <w:multiLevelType w:val="singleLevel"/>
    <w:tmpl w:val="EC868604"/>
    <w:lvl w:ilvl="0">
      <w:start w:val="1"/>
      <w:numFmt w:val="bullet"/>
      <w:lvlText w:val=""/>
      <w:lvlJc w:val="left"/>
      <w:pPr>
        <w:tabs>
          <w:tab w:val="num" w:pos="360"/>
        </w:tabs>
        <w:ind w:left="360" w:hanging="360"/>
      </w:pPr>
      <w:rPr>
        <w:rFonts w:ascii="Symbol" w:hAnsi="Symbol" w:hint="default"/>
        <w:sz w:val="20"/>
      </w:rPr>
    </w:lvl>
  </w:abstractNum>
  <w:abstractNum w:abstractNumId="32" w15:restartNumberingAfterBreak="0">
    <w:nsid w:val="7A305B74"/>
    <w:multiLevelType w:val="multilevel"/>
    <w:tmpl w:val="973C672A"/>
    <w:lvl w:ilvl="0">
      <w:start w:val="2"/>
      <w:numFmt w:val="decimal"/>
      <w:lvlText w:val="%1"/>
      <w:lvlJc w:val="left"/>
      <w:pPr>
        <w:tabs>
          <w:tab w:val="num" w:pos="480"/>
        </w:tabs>
        <w:ind w:left="480" w:hanging="480"/>
      </w:pPr>
      <w:rPr>
        <w:rFonts w:hint="default"/>
      </w:rPr>
    </w:lvl>
    <w:lvl w:ilvl="1">
      <w:start w:val="2"/>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2"/>
  </w:num>
  <w:num w:numId="2">
    <w:abstractNumId w:val="6"/>
  </w:num>
  <w:num w:numId="3">
    <w:abstractNumId w:val="16"/>
  </w:num>
  <w:num w:numId="4">
    <w:abstractNumId w:val="22"/>
  </w:num>
  <w:num w:numId="5">
    <w:abstractNumId w:val="5"/>
  </w:num>
  <w:num w:numId="6">
    <w:abstractNumId w:val="20"/>
  </w:num>
  <w:num w:numId="7">
    <w:abstractNumId w:val="7"/>
  </w:num>
  <w:num w:numId="8">
    <w:abstractNumId w:val="18"/>
  </w:num>
  <w:num w:numId="9">
    <w:abstractNumId w:val="30"/>
  </w:num>
  <w:num w:numId="10">
    <w:abstractNumId w:val="27"/>
  </w:num>
  <w:num w:numId="11">
    <w:abstractNumId w:val="11"/>
  </w:num>
  <w:num w:numId="12">
    <w:abstractNumId w:val="21"/>
  </w:num>
  <w:num w:numId="13">
    <w:abstractNumId w:val="15"/>
  </w:num>
  <w:num w:numId="14">
    <w:abstractNumId w:val="25"/>
  </w:num>
  <w:num w:numId="15">
    <w:abstractNumId w:val="29"/>
  </w:num>
  <w:num w:numId="16">
    <w:abstractNumId w:val="9"/>
  </w:num>
  <w:num w:numId="17">
    <w:abstractNumId w:val="28"/>
  </w:num>
  <w:num w:numId="18">
    <w:abstractNumId w:val="26"/>
  </w:num>
  <w:num w:numId="19">
    <w:abstractNumId w:val="8"/>
  </w:num>
  <w:num w:numId="20">
    <w:abstractNumId w:val="10"/>
  </w:num>
  <w:num w:numId="21">
    <w:abstractNumId w:val="4"/>
  </w:num>
  <w:num w:numId="22">
    <w:abstractNumId w:val="31"/>
  </w:num>
  <w:num w:numId="23">
    <w:abstractNumId w:val="0"/>
  </w:num>
  <w:num w:numId="24">
    <w:abstractNumId w:val="0"/>
  </w:num>
  <w:num w:numId="25">
    <w:abstractNumId w:val="1"/>
  </w:num>
  <w:num w:numId="26">
    <w:abstractNumId w:val="2"/>
  </w:num>
  <w:num w:numId="27">
    <w:abstractNumId w:val="3"/>
  </w:num>
  <w:num w:numId="28">
    <w:abstractNumId w:val="0"/>
  </w:num>
  <w:num w:numId="29">
    <w:abstractNumId w:val="1"/>
  </w:num>
  <w:num w:numId="30">
    <w:abstractNumId w:val="2"/>
  </w:num>
  <w:num w:numId="31">
    <w:abstractNumId w:val="14"/>
  </w:num>
  <w:num w:numId="32">
    <w:abstractNumId w:val="17"/>
  </w:num>
  <w:num w:numId="33">
    <w:abstractNumId w:val="32"/>
  </w:num>
  <w:num w:numId="34">
    <w:abstractNumId w:val="13"/>
  </w:num>
  <w:num w:numId="35">
    <w:abstractNumId w:val="23"/>
  </w:num>
  <w:num w:numId="36">
    <w:abstractNumId w:val="19"/>
  </w:num>
  <w:num w:numId="3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activeWritingStyle w:appName="MSWord" w:lang="fr-FR" w:vendorID="9" w:dllVersion="512"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8193"/>
  </w:hdrShapeDefaults>
  <w:footnotePr>
    <w:numRestart w:val="eachPage"/>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6D31"/>
    <w:rsid w:val="00000881"/>
    <w:rsid w:val="00006262"/>
    <w:rsid w:val="00006F74"/>
    <w:rsid w:val="0001078F"/>
    <w:rsid w:val="00016D89"/>
    <w:rsid w:val="000178A9"/>
    <w:rsid w:val="00017C4C"/>
    <w:rsid w:val="000241F3"/>
    <w:rsid w:val="00026E8E"/>
    <w:rsid w:val="00032E29"/>
    <w:rsid w:val="00037CEA"/>
    <w:rsid w:val="00037E8E"/>
    <w:rsid w:val="000552A3"/>
    <w:rsid w:val="00062FD3"/>
    <w:rsid w:val="00067DB5"/>
    <w:rsid w:val="00071BD2"/>
    <w:rsid w:val="00083845"/>
    <w:rsid w:val="000838AE"/>
    <w:rsid w:val="00083FF7"/>
    <w:rsid w:val="000870C7"/>
    <w:rsid w:val="000915A5"/>
    <w:rsid w:val="00094F2A"/>
    <w:rsid w:val="000A42FC"/>
    <w:rsid w:val="000A66E4"/>
    <w:rsid w:val="000A7D92"/>
    <w:rsid w:val="000A7DFA"/>
    <w:rsid w:val="000B5464"/>
    <w:rsid w:val="000B64EF"/>
    <w:rsid w:val="000C4860"/>
    <w:rsid w:val="000D156E"/>
    <w:rsid w:val="000D3B28"/>
    <w:rsid w:val="000D43D7"/>
    <w:rsid w:val="000D5648"/>
    <w:rsid w:val="000E00F1"/>
    <w:rsid w:val="000E06CF"/>
    <w:rsid w:val="000E08DC"/>
    <w:rsid w:val="000E56E0"/>
    <w:rsid w:val="000E5FD0"/>
    <w:rsid w:val="000F1A54"/>
    <w:rsid w:val="000F2C90"/>
    <w:rsid w:val="000F428F"/>
    <w:rsid w:val="000F5DDB"/>
    <w:rsid w:val="00101DF4"/>
    <w:rsid w:val="00105539"/>
    <w:rsid w:val="00110618"/>
    <w:rsid w:val="001111FA"/>
    <w:rsid w:val="00113917"/>
    <w:rsid w:val="001143AE"/>
    <w:rsid w:val="001146F7"/>
    <w:rsid w:val="00120ABF"/>
    <w:rsid w:val="00120C99"/>
    <w:rsid w:val="001216B8"/>
    <w:rsid w:val="00124486"/>
    <w:rsid w:val="00126C21"/>
    <w:rsid w:val="00133281"/>
    <w:rsid w:val="00135C2C"/>
    <w:rsid w:val="00150AC6"/>
    <w:rsid w:val="00155C2E"/>
    <w:rsid w:val="00156E37"/>
    <w:rsid w:val="0015719D"/>
    <w:rsid w:val="00157FAA"/>
    <w:rsid w:val="00160862"/>
    <w:rsid w:val="00162111"/>
    <w:rsid w:val="00166816"/>
    <w:rsid w:val="00166D31"/>
    <w:rsid w:val="0017248D"/>
    <w:rsid w:val="00173522"/>
    <w:rsid w:val="00175D19"/>
    <w:rsid w:val="00175EBE"/>
    <w:rsid w:val="0017621B"/>
    <w:rsid w:val="00176C3E"/>
    <w:rsid w:val="00183B7C"/>
    <w:rsid w:val="00187ACE"/>
    <w:rsid w:val="0019209D"/>
    <w:rsid w:val="00196632"/>
    <w:rsid w:val="00197941"/>
    <w:rsid w:val="00197DE0"/>
    <w:rsid w:val="001A30A7"/>
    <w:rsid w:val="001A35A7"/>
    <w:rsid w:val="001A483D"/>
    <w:rsid w:val="001A4FE4"/>
    <w:rsid w:val="001B499F"/>
    <w:rsid w:val="001C3570"/>
    <w:rsid w:val="001D6B82"/>
    <w:rsid w:val="001D6D4D"/>
    <w:rsid w:val="001D779E"/>
    <w:rsid w:val="001E22CE"/>
    <w:rsid w:val="001E2F25"/>
    <w:rsid w:val="001E6929"/>
    <w:rsid w:val="001F0D4A"/>
    <w:rsid w:val="001F3FF3"/>
    <w:rsid w:val="00201A2A"/>
    <w:rsid w:val="00203313"/>
    <w:rsid w:val="00206031"/>
    <w:rsid w:val="00216697"/>
    <w:rsid w:val="00216753"/>
    <w:rsid w:val="002211D6"/>
    <w:rsid w:val="00221BB2"/>
    <w:rsid w:val="002238A0"/>
    <w:rsid w:val="00234F15"/>
    <w:rsid w:val="00240E59"/>
    <w:rsid w:val="00241C72"/>
    <w:rsid w:val="00245E0C"/>
    <w:rsid w:val="00245E2D"/>
    <w:rsid w:val="002461B2"/>
    <w:rsid w:val="00251D48"/>
    <w:rsid w:val="002619E6"/>
    <w:rsid w:val="00267D98"/>
    <w:rsid w:val="00285081"/>
    <w:rsid w:val="00293708"/>
    <w:rsid w:val="00295FBA"/>
    <w:rsid w:val="0029631B"/>
    <w:rsid w:val="002A61B8"/>
    <w:rsid w:val="002A6250"/>
    <w:rsid w:val="002A7096"/>
    <w:rsid w:val="002A748A"/>
    <w:rsid w:val="002B36DB"/>
    <w:rsid w:val="002C4CE2"/>
    <w:rsid w:val="002D28F0"/>
    <w:rsid w:val="002D5FDF"/>
    <w:rsid w:val="002E0067"/>
    <w:rsid w:val="002E0E4B"/>
    <w:rsid w:val="002F108D"/>
    <w:rsid w:val="002F3373"/>
    <w:rsid w:val="002F6DC4"/>
    <w:rsid w:val="003002F1"/>
    <w:rsid w:val="003013C5"/>
    <w:rsid w:val="003028A9"/>
    <w:rsid w:val="00305559"/>
    <w:rsid w:val="003056FB"/>
    <w:rsid w:val="00305BB6"/>
    <w:rsid w:val="003077B1"/>
    <w:rsid w:val="00310870"/>
    <w:rsid w:val="0031525F"/>
    <w:rsid w:val="003154DC"/>
    <w:rsid w:val="00322B2D"/>
    <w:rsid w:val="00323E2B"/>
    <w:rsid w:val="00324FEB"/>
    <w:rsid w:val="00326368"/>
    <w:rsid w:val="00352076"/>
    <w:rsid w:val="00361EF1"/>
    <w:rsid w:val="00362643"/>
    <w:rsid w:val="003630FD"/>
    <w:rsid w:val="00366DC8"/>
    <w:rsid w:val="0037382B"/>
    <w:rsid w:val="00377C7E"/>
    <w:rsid w:val="00381296"/>
    <w:rsid w:val="003966A0"/>
    <w:rsid w:val="0039719B"/>
    <w:rsid w:val="003A45E0"/>
    <w:rsid w:val="003A4AA5"/>
    <w:rsid w:val="003A73DE"/>
    <w:rsid w:val="003B4E24"/>
    <w:rsid w:val="003B6BFA"/>
    <w:rsid w:val="003C671E"/>
    <w:rsid w:val="003D4D15"/>
    <w:rsid w:val="003F1BE9"/>
    <w:rsid w:val="004027AD"/>
    <w:rsid w:val="00404117"/>
    <w:rsid w:val="00414E22"/>
    <w:rsid w:val="00415F3B"/>
    <w:rsid w:val="004246E6"/>
    <w:rsid w:val="004261C0"/>
    <w:rsid w:val="004262DE"/>
    <w:rsid w:val="0042709E"/>
    <w:rsid w:val="00427F08"/>
    <w:rsid w:val="00430825"/>
    <w:rsid w:val="004360EE"/>
    <w:rsid w:val="00437338"/>
    <w:rsid w:val="0043758A"/>
    <w:rsid w:val="00440EDD"/>
    <w:rsid w:val="00441545"/>
    <w:rsid w:val="004470BF"/>
    <w:rsid w:val="004528D9"/>
    <w:rsid w:val="00461377"/>
    <w:rsid w:val="00462D39"/>
    <w:rsid w:val="00466D0F"/>
    <w:rsid w:val="00474D14"/>
    <w:rsid w:val="00476673"/>
    <w:rsid w:val="00476DF7"/>
    <w:rsid w:val="00483DAA"/>
    <w:rsid w:val="00484FB8"/>
    <w:rsid w:val="00492263"/>
    <w:rsid w:val="004923BC"/>
    <w:rsid w:val="00497A3A"/>
    <w:rsid w:val="004A1E94"/>
    <w:rsid w:val="004A3856"/>
    <w:rsid w:val="004A52E3"/>
    <w:rsid w:val="004A5EBD"/>
    <w:rsid w:val="004A6DEA"/>
    <w:rsid w:val="004A7B40"/>
    <w:rsid w:val="004B1639"/>
    <w:rsid w:val="004B2753"/>
    <w:rsid w:val="004C0717"/>
    <w:rsid w:val="004C294D"/>
    <w:rsid w:val="004C2E48"/>
    <w:rsid w:val="004C7426"/>
    <w:rsid w:val="004C795C"/>
    <w:rsid w:val="004D0104"/>
    <w:rsid w:val="004D12C0"/>
    <w:rsid w:val="004D2D95"/>
    <w:rsid w:val="004E264C"/>
    <w:rsid w:val="004E6141"/>
    <w:rsid w:val="004F17F2"/>
    <w:rsid w:val="004F1ABF"/>
    <w:rsid w:val="004F774A"/>
    <w:rsid w:val="00510A10"/>
    <w:rsid w:val="00510FC5"/>
    <w:rsid w:val="005131C4"/>
    <w:rsid w:val="005133BA"/>
    <w:rsid w:val="00516B64"/>
    <w:rsid w:val="00525715"/>
    <w:rsid w:val="00526222"/>
    <w:rsid w:val="00530C78"/>
    <w:rsid w:val="00531F24"/>
    <w:rsid w:val="0053400F"/>
    <w:rsid w:val="0054076F"/>
    <w:rsid w:val="00541328"/>
    <w:rsid w:val="005413F9"/>
    <w:rsid w:val="00544725"/>
    <w:rsid w:val="005477FC"/>
    <w:rsid w:val="0055025F"/>
    <w:rsid w:val="00550935"/>
    <w:rsid w:val="00552799"/>
    <w:rsid w:val="005613E8"/>
    <w:rsid w:val="0056633D"/>
    <w:rsid w:val="00566519"/>
    <w:rsid w:val="00574747"/>
    <w:rsid w:val="00581B4D"/>
    <w:rsid w:val="0058661B"/>
    <w:rsid w:val="00586D2F"/>
    <w:rsid w:val="00587514"/>
    <w:rsid w:val="00595342"/>
    <w:rsid w:val="00597130"/>
    <w:rsid w:val="00597753"/>
    <w:rsid w:val="005A56ED"/>
    <w:rsid w:val="005B4BC8"/>
    <w:rsid w:val="005B6A0C"/>
    <w:rsid w:val="005C07EF"/>
    <w:rsid w:val="005C67B0"/>
    <w:rsid w:val="005D349B"/>
    <w:rsid w:val="005D48A4"/>
    <w:rsid w:val="005D5A7E"/>
    <w:rsid w:val="005D659F"/>
    <w:rsid w:val="005E7B24"/>
    <w:rsid w:val="00607FFA"/>
    <w:rsid w:val="006132E3"/>
    <w:rsid w:val="006165A0"/>
    <w:rsid w:val="006231CA"/>
    <w:rsid w:val="0063349A"/>
    <w:rsid w:val="0063559F"/>
    <w:rsid w:val="00637153"/>
    <w:rsid w:val="00644228"/>
    <w:rsid w:val="006507E4"/>
    <w:rsid w:val="00650972"/>
    <w:rsid w:val="00653D4E"/>
    <w:rsid w:val="00671171"/>
    <w:rsid w:val="0067182E"/>
    <w:rsid w:val="00677646"/>
    <w:rsid w:val="006807C2"/>
    <w:rsid w:val="0068571B"/>
    <w:rsid w:val="00685A9A"/>
    <w:rsid w:val="00687BB9"/>
    <w:rsid w:val="0069377A"/>
    <w:rsid w:val="006A28C3"/>
    <w:rsid w:val="006A5466"/>
    <w:rsid w:val="006B24F2"/>
    <w:rsid w:val="006B6F51"/>
    <w:rsid w:val="006C01BB"/>
    <w:rsid w:val="006C461A"/>
    <w:rsid w:val="006C74A3"/>
    <w:rsid w:val="006C7D05"/>
    <w:rsid w:val="006D307F"/>
    <w:rsid w:val="006D55FF"/>
    <w:rsid w:val="006E58A9"/>
    <w:rsid w:val="006F0220"/>
    <w:rsid w:val="006F0589"/>
    <w:rsid w:val="006F3BF5"/>
    <w:rsid w:val="00700CF4"/>
    <w:rsid w:val="007026B8"/>
    <w:rsid w:val="0070392F"/>
    <w:rsid w:val="00707A54"/>
    <w:rsid w:val="00711268"/>
    <w:rsid w:val="00712AFB"/>
    <w:rsid w:val="00727E70"/>
    <w:rsid w:val="007315E0"/>
    <w:rsid w:val="00734952"/>
    <w:rsid w:val="00746F78"/>
    <w:rsid w:val="007511F5"/>
    <w:rsid w:val="00753454"/>
    <w:rsid w:val="00754C88"/>
    <w:rsid w:val="007578E9"/>
    <w:rsid w:val="00760718"/>
    <w:rsid w:val="00761EC3"/>
    <w:rsid w:val="007641A8"/>
    <w:rsid w:val="00766DD0"/>
    <w:rsid w:val="007675EA"/>
    <w:rsid w:val="00770D9D"/>
    <w:rsid w:val="00771726"/>
    <w:rsid w:val="00772B86"/>
    <w:rsid w:val="00776FCB"/>
    <w:rsid w:val="00780B15"/>
    <w:rsid w:val="007833A5"/>
    <w:rsid w:val="0078751D"/>
    <w:rsid w:val="00787E47"/>
    <w:rsid w:val="00790271"/>
    <w:rsid w:val="007924D5"/>
    <w:rsid w:val="007930D5"/>
    <w:rsid w:val="0079357C"/>
    <w:rsid w:val="00796BC6"/>
    <w:rsid w:val="007972C4"/>
    <w:rsid w:val="007B31F2"/>
    <w:rsid w:val="007C5A3D"/>
    <w:rsid w:val="007D5816"/>
    <w:rsid w:val="007D5A2A"/>
    <w:rsid w:val="007D752D"/>
    <w:rsid w:val="007E55A6"/>
    <w:rsid w:val="007E5ACF"/>
    <w:rsid w:val="007F20DA"/>
    <w:rsid w:val="007F4804"/>
    <w:rsid w:val="007F4FF4"/>
    <w:rsid w:val="00800E3B"/>
    <w:rsid w:val="008016A9"/>
    <w:rsid w:val="008155CD"/>
    <w:rsid w:val="00815C53"/>
    <w:rsid w:val="00827758"/>
    <w:rsid w:val="00832EF1"/>
    <w:rsid w:val="00833C9A"/>
    <w:rsid w:val="00843821"/>
    <w:rsid w:val="00843BC1"/>
    <w:rsid w:val="00851EC3"/>
    <w:rsid w:val="008564B7"/>
    <w:rsid w:val="00861074"/>
    <w:rsid w:val="00863218"/>
    <w:rsid w:val="0087113D"/>
    <w:rsid w:val="00871591"/>
    <w:rsid w:val="00872C77"/>
    <w:rsid w:val="00873698"/>
    <w:rsid w:val="008740FE"/>
    <w:rsid w:val="00874D1D"/>
    <w:rsid w:val="00894BD6"/>
    <w:rsid w:val="008967F9"/>
    <w:rsid w:val="008B026B"/>
    <w:rsid w:val="008B33B1"/>
    <w:rsid w:val="008B404B"/>
    <w:rsid w:val="008B4ECC"/>
    <w:rsid w:val="008C2DEF"/>
    <w:rsid w:val="008C402C"/>
    <w:rsid w:val="008C42B6"/>
    <w:rsid w:val="008D7C30"/>
    <w:rsid w:val="008E279A"/>
    <w:rsid w:val="008E2D4A"/>
    <w:rsid w:val="008E6204"/>
    <w:rsid w:val="008E63FD"/>
    <w:rsid w:val="008E7529"/>
    <w:rsid w:val="0090171F"/>
    <w:rsid w:val="00901EF5"/>
    <w:rsid w:val="009062B3"/>
    <w:rsid w:val="00907FA7"/>
    <w:rsid w:val="0091326A"/>
    <w:rsid w:val="00914651"/>
    <w:rsid w:val="009179AD"/>
    <w:rsid w:val="00926023"/>
    <w:rsid w:val="009369DA"/>
    <w:rsid w:val="009436AC"/>
    <w:rsid w:val="0095124E"/>
    <w:rsid w:val="00951863"/>
    <w:rsid w:val="00951BA5"/>
    <w:rsid w:val="00956EE6"/>
    <w:rsid w:val="009627D7"/>
    <w:rsid w:val="00965A93"/>
    <w:rsid w:val="00970A63"/>
    <w:rsid w:val="00972AB9"/>
    <w:rsid w:val="0097600C"/>
    <w:rsid w:val="009767A5"/>
    <w:rsid w:val="009847BE"/>
    <w:rsid w:val="00986D6B"/>
    <w:rsid w:val="0099507E"/>
    <w:rsid w:val="009A07EE"/>
    <w:rsid w:val="009A31F8"/>
    <w:rsid w:val="009A477B"/>
    <w:rsid w:val="009A6E06"/>
    <w:rsid w:val="009A7531"/>
    <w:rsid w:val="009B1015"/>
    <w:rsid w:val="009B66AC"/>
    <w:rsid w:val="009B72FB"/>
    <w:rsid w:val="009E1B29"/>
    <w:rsid w:val="009E2928"/>
    <w:rsid w:val="009E38CB"/>
    <w:rsid w:val="009E7DAC"/>
    <w:rsid w:val="009F06A6"/>
    <w:rsid w:val="009F1D7E"/>
    <w:rsid w:val="00A028C7"/>
    <w:rsid w:val="00A04ACC"/>
    <w:rsid w:val="00A0554C"/>
    <w:rsid w:val="00A11FF0"/>
    <w:rsid w:val="00A1331A"/>
    <w:rsid w:val="00A140EF"/>
    <w:rsid w:val="00A20CFA"/>
    <w:rsid w:val="00A2166E"/>
    <w:rsid w:val="00A2239A"/>
    <w:rsid w:val="00A2486C"/>
    <w:rsid w:val="00A26C8C"/>
    <w:rsid w:val="00A301C4"/>
    <w:rsid w:val="00A30BEC"/>
    <w:rsid w:val="00A33B01"/>
    <w:rsid w:val="00A34535"/>
    <w:rsid w:val="00A51CB0"/>
    <w:rsid w:val="00A67FA0"/>
    <w:rsid w:val="00A726D1"/>
    <w:rsid w:val="00A73994"/>
    <w:rsid w:val="00A75123"/>
    <w:rsid w:val="00A756DC"/>
    <w:rsid w:val="00A772E9"/>
    <w:rsid w:val="00A77AF4"/>
    <w:rsid w:val="00A84807"/>
    <w:rsid w:val="00A85AB0"/>
    <w:rsid w:val="00A86D8F"/>
    <w:rsid w:val="00A87071"/>
    <w:rsid w:val="00A90545"/>
    <w:rsid w:val="00A90A05"/>
    <w:rsid w:val="00A9321C"/>
    <w:rsid w:val="00AA32F8"/>
    <w:rsid w:val="00AA429D"/>
    <w:rsid w:val="00AA6501"/>
    <w:rsid w:val="00AC30B5"/>
    <w:rsid w:val="00AD386B"/>
    <w:rsid w:val="00AD58B7"/>
    <w:rsid w:val="00AE0442"/>
    <w:rsid w:val="00AE10BA"/>
    <w:rsid w:val="00AE1AA3"/>
    <w:rsid w:val="00AE230E"/>
    <w:rsid w:val="00AE2606"/>
    <w:rsid w:val="00AE78CE"/>
    <w:rsid w:val="00AF0DD7"/>
    <w:rsid w:val="00AF34B0"/>
    <w:rsid w:val="00AF4226"/>
    <w:rsid w:val="00AF6E7D"/>
    <w:rsid w:val="00B013C2"/>
    <w:rsid w:val="00B0193F"/>
    <w:rsid w:val="00B0200F"/>
    <w:rsid w:val="00B02553"/>
    <w:rsid w:val="00B041E6"/>
    <w:rsid w:val="00B13B5E"/>
    <w:rsid w:val="00B16A56"/>
    <w:rsid w:val="00B17C3A"/>
    <w:rsid w:val="00B27A3E"/>
    <w:rsid w:val="00B313FD"/>
    <w:rsid w:val="00B36D0B"/>
    <w:rsid w:val="00B46DC8"/>
    <w:rsid w:val="00B559EE"/>
    <w:rsid w:val="00B56FB5"/>
    <w:rsid w:val="00B61ED0"/>
    <w:rsid w:val="00B63727"/>
    <w:rsid w:val="00B65D62"/>
    <w:rsid w:val="00B73289"/>
    <w:rsid w:val="00B7432E"/>
    <w:rsid w:val="00B751F0"/>
    <w:rsid w:val="00B76882"/>
    <w:rsid w:val="00B813EC"/>
    <w:rsid w:val="00B872DC"/>
    <w:rsid w:val="00B971F0"/>
    <w:rsid w:val="00B973C8"/>
    <w:rsid w:val="00B97C1F"/>
    <w:rsid w:val="00BA006D"/>
    <w:rsid w:val="00BA41EC"/>
    <w:rsid w:val="00BA4A64"/>
    <w:rsid w:val="00BB02AF"/>
    <w:rsid w:val="00BB5C67"/>
    <w:rsid w:val="00BC07F3"/>
    <w:rsid w:val="00BC4C74"/>
    <w:rsid w:val="00BC7B42"/>
    <w:rsid w:val="00BD0E7A"/>
    <w:rsid w:val="00BD1EFD"/>
    <w:rsid w:val="00BD257A"/>
    <w:rsid w:val="00BD62C6"/>
    <w:rsid w:val="00BD6483"/>
    <w:rsid w:val="00BE3B41"/>
    <w:rsid w:val="00BE46D6"/>
    <w:rsid w:val="00BE5E58"/>
    <w:rsid w:val="00BE66C8"/>
    <w:rsid w:val="00BF5A2E"/>
    <w:rsid w:val="00C00CF8"/>
    <w:rsid w:val="00C063C1"/>
    <w:rsid w:val="00C064FA"/>
    <w:rsid w:val="00C11488"/>
    <w:rsid w:val="00C115F6"/>
    <w:rsid w:val="00C119CD"/>
    <w:rsid w:val="00C36294"/>
    <w:rsid w:val="00C36F84"/>
    <w:rsid w:val="00C43875"/>
    <w:rsid w:val="00C511EA"/>
    <w:rsid w:val="00C53319"/>
    <w:rsid w:val="00C55618"/>
    <w:rsid w:val="00C60464"/>
    <w:rsid w:val="00C6212E"/>
    <w:rsid w:val="00C73A6C"/>
    <w:rsid w:val="00C74BF6"/>
    <w:rsid w:val="00C75CD5"/>
    <w:rsid w:val="00C768BE"/>
    <w:rsid w:val="00C8107A"/>
    <w:rsid w:val="00C8314B"/>
    <w:rsid w:val="00C84262"/>
    <w:rsid w:val="00C84C5D"/>
    <w:rsid w:val="00C85D49"/>
    <w:rsid w:val="00C869AB"/>
    <w:rsid w:val="00C94C13"/>
    <w:rsid w:val="00C9651F"/>
    <w:rsid w:val="00CA6051"/>
    <w:rsid w:val="00CB1B5C"/>
    <w:rsid w:val="00CB28F0"/>
    <w:rsid w:val="00CB45F3"/>
    <w:rsid w:val="00CB5969"/>
    <w:rsid w:val="00CC228F"/>
    <w:rsid w:val="00CC5FFD"/>
    <w:rsid w:val="00CC682E"/>
    <w:rsid w:val="00CE31BE"/>
    <w:rsid w:val="00CE3A6F"/>
    <w:rsid w:val="00CE638D"/>
    <w:rsid w:val="00CE7164"/>
    <w:rsid w:val="00CF0221"/>
    <w:rsid w:val="00CF27E8"/>
    <w:rsid w:val="00CF417E"/>
    <w:rsid w:val="00CF5370"/>
    <w:rsid w:val="00D013D6"/>
    <w:rsid w:val="00D02DF6"/>
    <w:rsid w:val="00D03726"/>
    <w:rsid w:val="00D3362F"/>
    <w:rsid w:val="00D428C1"/>
    <w:rsid w:val="00D472D7"/>
    <w:rsid w:val="00D50BA0"/>
    <w:rsid w:val="00D55861"/>
    <w:rsid w:val="00D57A1D"/>
    <w:rsid w:val="00D57F89"/>
    <w:rsid w:val="00D60E4C"/>
    <w:rsid w:val="00D64874"/>
    <w:rsid w:val="00D67BF8"/>
    <w:rsid w:val="00D701DE"/>
    <w:rsid w:val="00D749C1"/>
    <w:rsid w:val="00D818BC"/>
    <w:rsid w:val="00D84E93"/>
    <w:rsid w:val="00D84EE9"/>
    <w:rsid w:val="00D85B35"/>
    <w:rsid w:val="00D87365"/>
    <w:rsid w:val="00D90FD2"/>
    <w:rsid w:val="00D9417F"/>
    <w:rsid w:val="00DB089B"/>
    <w:rsid w:val="00DB3A45"/>
    <w:rsid w:val="00DB3C83"/>
    <w:rsid w:val="00DB4F80"/>
    <w:rsid w:val="00DB65D2"/>
    <w:rsid w:val="00DC0FA9"/>
    <w:rsid w:val="00DC3AD5"/>
    <w:rsid w:val="00DC5D4D"/>
    <w:rsid w:val="00DD0AFC"/>
    <w:rsid w:val="00DD380D"/>
    <w:rsid w:val="00DD7A9C"/>
    <w:rsid w:val="00DF3D43"/>
    <w:rsid w:val="00DF79E1"/>
    <w:rsid w:val="00E0121F"/>
    <w:rsid w:val="00E0285C"/>
    <w:rsid w:val="00E225BD"/>
    <w:rsid w:val="00E25234"/>
    <w:rsid w:val="00E32F8A"/>
    <w:rsid w:val="00E41B6C"/>
    <w:rsid w:val="00E4217E"/>
    <w:rsid w:val="00E44592"/>
    <w:rsid w:val="00E520C9"/>
    <w:rsid w:val="00E545CF"/>
    <w:rsid w:val="00E572F3"/>
    <w:rsid w:val="00E57A77"/>
    <w:rsid w:val="00E76FFF"/>
    <w:rsid w:val="00E83E3A"/>
    <w:rsid w:val="00E8436B"/>
    <w:rsid w:val="00E87E1F"/>
    <w:rsid w:val="00EA014D"/>
    <w:rsid w:val="00EA1011"/>
    <w:rsid w:val="00EA232B"/>
    <w:rsid w:val="00EC1E05"/>
    <w:rsid w:val="00EC4FFE"/>
    <w:rsid w:val="00ED7246"/>
    <w:rsid w:val="00EE2B6E"/>
    <w:rsid w:val="00EE532A"/>
    <w:rsid w:val="00EE533A"/>
    <w:rsid w:val="00EE6B28"/>
    <w:rsid w:val="00EE725F"/>
    <w:rsid w:val="00EF72D1"/>
    <w:rsid w:val="00F11496"/>
    <w:rsid w:val="00F13688"/>
    <w:rsid w:val="00F2049F"/>
    <w:rsid w:val="00F22B57"/>
    <w:rsid w:val="00F234F8"/>
    <w:rsid w:val="00F2517A"/>
    <w:rsid w:val="00F2583E"/>
    <w:rsid w:val="00F311FB"/>
    <w:rsid w:val="00F321FC"/>
    <w:rsid w:val="00F43F1D"/>
    <w:rsid w:val="00F5415B"/>
    <w:rsid w:val="00F54B08"/>
    <w:rsid w:val="00F62E62"/>
    <w:rsid w:val="00F64249"/>
    <w:rsid w:val="00F66C0B"/>
    <w:rsid w:val="00F81EE8"/>
    <w:rsid w:val="00F8677A"/>
    <w:rsid w:val="00F878EF"/>
    <w:rsid w:val="00F87C4C"/>
    <w:rsid w:val="00F906F1"/>
    <w:rsid w:val="00F915F3"/>
    <w:rsid w:val="00F92280"/>
    <w:rsid w:val="00F93771"/>
    <w:rsid w:val="00FA6FC1"/>
    <w:rsid w:val="00FB2746"/>
    <w:rsid w:val="00FB2A60"/>
    <w:rsid w:val="00FB3537"/>
    <w:rsid w:val="00FC06A4"/>
    <w:rsid w:val="00FC1758"/>
    <w:rsid w:val="00FC3239"/>
    <w:rsid w:val="00FD20DE"/>
    <w:rsid w:val="00FE068B"/>
    <w:rsid w:val="00FE151F"/>
    <w:rsid w:val="00FE2629"/>
    <w:rsid w:val="00FE47F9"/>
    <w:rsid w:val="00FE6BC2"/>
    <w:rsid w:val="00FF1365"/>
    <w:rsid w:val="00FF13E9"/>
    <w:rsid w:val="00FF368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7BEEFDEC"/>
  <w15:docId w15:val="{AB43E5D6-2A96-4B36-90C4-FBB520819B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648"/>
  </w:style>
  <w:style w:type="paragraph" w:styleId="Titre1">
    <w:name w:val="heading 1"/>
    <w:basedOn w:val="Normal"/>
    <w:next w:val="Normal"/>
    <w:qFormat/>
    <w:pPr>
      <w:spacing w:before="240"/>
      <w:outlineLvl w:val="0"/>
    </w:pPr>
    <w:rPr>
      <w:rFonts w:ascii="Arial" w:hAnsi="Arial" w:cs="Arial"/>
      <w:b/>
      <w:bCs/>
      <w:sz w:val="24"/>
      <w:szCs w:val="24"/>
      <w:u w:val="single"/>
    </w:rPr>
  </w:style>
  <w:style w:type="paragraph" w:styleId="Titre2">
    <w:name w:val="heading 2"/>
    <w:basedOn w:val="Normal"/>
    <w:next w:val="Normal"/>
    <w:qFormat/>
    <w:pPr>
      <w:spacing w:before="120"/>
      <w:outlineLvl w:val="1"/>
    </w:pPr>
    <w:rPr>
      <w:rFonts w:ascii="Arial" w:hAnsi="Arial" w:cs="Arial"/>
      <w:b/>
      <w:bCs/>
      <w:sz w:val="24"/>
      <w:szCs w:val="24"/>
    </w:rPr>
  </w:style>
  <w:style w:type="paragraph" w:styleId="Titre3">
    <w:name w:val="heading 3"/>
    <w:basedOn w:val="Normal"/>
    <w:next w:val="Retraitnormal"/>
    <w:qFormat/>
    <w:pPr>
      <w:ind w:left="354"/>
      <w:outlineLvl w:val="2"/>
    </w:pPr>
    <w:rPr>
      <w:b/>
      <w:bCs/>
      <w:sz w:val="24"/>
      <w:szCs w:val="24"/>
    </w:rPr>
  </w:style>
  <w:style w:type="paragraph" w:styleId="Titre4">
    <w:name w:val="heading 4"/>
    <w:basedOn w:val="Normal"/>
    <w:next w:val="Retraitnormal"/>
    <w:qFormat/>
    <w:pPr>
      <w:ind w:left="354"/>
      <w:outlineLvl w:val="3"/>
    </w:pPr>
    <w:rPr>
      <w:sz w:val="24"/>
      <w:szCs w:val="24"/>
      <w:u w:val="single"/>
    </w:rPr>
  </w:style>
  <w:style w:type="paragraph" w:styleId="Titre5">
    <w:name w:val="heading 5"/>
    <w:basedOn w:val="Normal"/>
    <w:next w:val="Retraitnormal"/>
    <w:qFormat/>
    <w:pPr>
      <w:ind w:left="708"/>
      <w:outlineLvl w:val="4"/>
    </w:pPr>
    <w:rPr>
      <w:b/>
      <w:bCs/>
    </w:rPr>
  </w:style>
  <w:style w:type="paragraph" w:styleId="Titre6">
    <w:name w:val="heading 6"/>
    <w:basedOn w:val="Normal"/>
    <w:next w:val="Retraitnormal"/>
    <w:qFormat/>
    <w:pPr>
      <w:ind w:left="708"/>
      <w:outlineLvl w:val="5"/>
    </w:pPr>
    <w:rPr>
      <w:u w:val="single"/>
    </w:rPr>
  </w:style>
  <w:style w:type="paragraph" w:styleId="Titre7">
    <w:name w:val="heading 7"/>
    <w:basedOn w:val="Normal"/>
    <w:next w:val="Retraitnormal"/>
    <w:qFormat/>
    <w:pPr>
      <w:ind w:left="708"/>
      <w:outlineLvl w:val="6"/>
    </w:pPr>
    <w:rPr>
      <w:i/>
      <w:iCs/>
    </w:rPr>
  </w:style>
  <w:style w:type="paragraph" w:styleId="Titre8">
    <w:name w:val="heading 8"/>
    <w:basedOn w:val="Normal"/>
    <w:next w:val="Retraitnormal"/>
    <w:qFormat/>
    <w:pPr>
      <w:ind w:left="708"/>
      <w:outlineLvl w:val="7"/>
    </w:pPr>
    <w:rPr>
      <w:i/>
      <w:iCs/>
    </w:rPr>
  </w:style>
  <w:style w:type="paragraph" w:styleId="Titre9">
    <w:name w:val="heading 9"/>
    <w:basedOn w:val="Normal"/>
    <w:next w:val="Retraitnormal"/>
    <w:qFormat/>
    <w:pPr>
      <w:ind w:left="708"/>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Retraitnormal">
    <w:name w:val="Normal Indent"/>
    <w:basedOn w:val="Normal"/>
    <w:pPr>
      <w:ind w:left="708"/>
    </w:pPr>
  </w:style>
  <w:style w:type="paragraph" w:styleId="En-tte">
    <w:name w:val="header"/>
    <w:basedOn w:val="Normal"/>
    <w:pPr>
      <w:tabs>
        <w:tab w:val="center" w:pos="4819"/>
        <w:tab w:val="right" w:pos="9071"/>
      </w:tabs>
    </w:pPr>
  </w:style>
  <w:style w:type="character" w:styleId="Appelnotedebasdep">
    <w:name w:val="footnote reference"/>
    <w:semiHidden/>
    <w:rPr>
      <w:position w:val="6"/>
      <w:sz w:val="16"/>
      <w:szCs w:val="16"/>
    </w:rPr>
  </w:style>
  <w:style w:type="paragraph" w:styleId="Notedebasdepage">
    <w:name w:val="footnote text"/>
    <w:basedOn w:val="Normal"/>
    <w:link w:val="NotedebasdepageCar"/>
    <w:semiHidden/>
  </w:style>
  <w:style w:type="paragraph" w:styleId="Retraitcorpsdetexte">
    <w:name w:val="Body Text Indent"/>
    <w:basedOn w:val="Normal"/>
    <w:pPr>
      <w:spacing w:line="240" w:lineRule="exact"/>
      <w:ind w:left="1009"/>
      <w:jc w:val="both"/>
    </w:pPr>
    <w:rPr>
      <w:rFonts w:ascii="Arial" w:hAnsi="Arial" w:cs="Arial"/>
      <w:sz w:val="22"/>
      <w:szCs w:val="22"/>
    </w:rPr>
  </w:style>
  <w:style w:type="paragraph" w:styleId="Retraitcorpsdetexte2">
    <w:name w:val="Body Text Indent 2"/>
    <w:basedOn w:val="Normal"/>
    <w:pPr>
      <w:spacing w:line="240" w:lineRule="exact"/>
      <w:ind w:left="720"/>
      <w:jc w:val="both"/>
    </w:pPr>
    <w:rPr>
      <w:rFonts w:ascii="Arial" w:hAnsi="Arial" w:cs="Arial"/>
      <w:sz w:val="22"/>
      <w:szCs w:val="22"/>
    </w:rPr>
  </w:style>
  <w:style w:type="paragraph" w:styleId="Titre">
    <w:name w:val="Title"/>
    <w:basedOn w:val="Normal"/>
    <w:qFormat/>
    <w:pPr>
      <w:spacing w:line="240" w:lineRule="exact"/>
      <w:ind w:left="2268" w:right="2125"/>
      <w:jc w:val="center"/>
    </w:pPr>
    <w:rPr>
      <w:rFonts w:ascii="Helvetica" w:hAnsi="Helvetica" w:cs="Helvetica"/>
      <w:b/>
      <w:bCs/>
      <w:sz w:val="24"/>
      <w:szCs w:val="24"/>
    </w:rPr>
  </w:style>
  <w:style w:type="paragraph" w:styleId="Retraitcorpsdetexte3">
    <w:name w:val="Body Text Indent 3"/>
    <w:basedOn w:val="Normal"/>
    <w:pPr>
      <w:spacing w:line="240" w:lineRule="exact"/>
      <w:ind w:left="1010"/>
      <w:jc w:val="both"/>
    </w:pPr>
    <w:rPr>
      <w:rFonts w:ascii="Arial" w:hAnsi="Arial" w:cs="Arial"/>
      <w:sz w:val="22"/>
      <w:szCs w:val="22"/>
    </w:rPr>
  </w:style>
  <w:style w:type="paragraph" w:styleId="Corpsdetexte">
    <w:name w:val="Body Text"/>
    <w:basedOn w:val="Normal"/>
    <w:pPr>
      <w:tabs>
        <w:tab w:val="right" w:pos="8789"/>
      </w:tabs>
      <w:spacing w:line="240" w:lineRule="exact"/>
      <w:ind w:right="-1"/>
      <w:jc w:val="both"/>
    </w:pPr>
    <w:rPr>
      <w:rFonts w:ascii="Arial" w:hAnsi="Arial" w:cs="Arial"/>
      <w:sz w:val="24"/>
      <w:szCs w:val="24"/>
    </w:rPr>
  </w:style>
  <w:style w:type="paragraph" w:styleId="Corpsdetexte2">
    <w:name w:val="Body Text 2"/>
    <w:basedOn w:val="Normal"/>
    <w:pPr>
      <w:spacing w:line="240" w:lineRule="exact"/>
      <w:ind w:right="-1"/>
      <w:jc w:val="both"/>
    </w:pPr>
    <w:rPr>
      <w:rFonts w:ascii="Arial" w:hAnsi="Arial" w:cs="Arial"/>
      <w:sz w:val="22"/>
      <w:szCs w:val="22"/>
    </w:rPr>
  </w:style>
  <w:style w:type="paragraph" w:styleId="Pieddepage">
    <w:name w:val="footer"/>
    <w:basedOn w:val="Normal"/>
    <w:link w:val="PieddepageCar"/>
    <w:uiPriority w:val="99"/>
    <w:pPr>
      <w:tabs>
        <w:tab w:val="center" w:pos="4536"/>
        <w:tab w:val="right" w:pos="9072"/>
      </w:tabs>
    </w:pPr>
  </w:style>
  <w:style w:type="character" w:styleId="Numrodepage">
    <w:name w:val="page number"/>
    <w:basedOn w:val="Policepardfaut"/>
    <w:uiPriority w:val="99"/>
  </w:style>
  <w:style w:type="paragraph" w:styleId="Normalcentr">
    <w:name w:val="Block Text"/>
    <w:basedOn w:val="Normal"/>
    <w:pPr>
      <w:tabs>
        <w:tab w:val="left" w:pos="1010"/>
      </w:tabs>
      <w:spacing w:line="240" w:lineRule="exact"/>
      <w:ind w:left="284" w:right="-1"/>
      <w:jc w:val="both"/>
    </w:pPr>
    <w:rPr>
      <w:rFonts w:ascii="Arial" w:hAnsi="Arial" w:cs="Arial"/>
      <w:sz w:val="22"/>
      <w:szCs w:val="22"/>
    </w:rPr>
  </w:style>
  <w:style w:type="paragraph" w:styleId="Corpsdetexte3">
    <w:name w:val="Body Text 3"/>
    <w:basedOn w:val="Normal"/>
    <w:pPr>
      <w:spacing w:line="240" w:lineRule="exact"/>
      <w:ind w:right="-1"/>
      <w:jc w:val="both"/>
    </w:pPr>
    <w:rPr>
      <w:rFonts w:ascii="Arial" w:hAnsi="Arial" w:cs="Arial"/>
      <w:i/>
      <w:iCs/>
      <w:sz w:val="24"/>
      <w:szCs w:val="24"/>
    </w:rPr>
  </w:style>
  <w:style w:type="table" w:styleId="Grilledutableau">
    <w:name w:val="Table Grid"/>
    <w:basedOn w:val="TableauNormal"/>
    <w:rsid w:val="00EE72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C84C5D"/>
    <w:rPr>
      <w:rFonts w:ascii="Tahoma" w:hAnsi="Tahoma" w:cs="Tahoma"/>
      <w:sz w:val="16"/>
      <w:szCs w:val="16"/>
    </w:rPr>
  </w:style>
  <w:style w:type="character" w:customStyle="1" w:styleId="PieddepageCar">
    <w:name w:val="Pied de page Car"/>
    <w:link w:val="Pieddepage"/>
    <w:uiPriority w:val="99"/>
    <w:rsid w:val="00B751F0"/>
  </w:style>
  <w:style w:type="paragraph" w:styleId="Paragraphedeliste">
    <w:name w:val="List Paragraph"/>
    <w:basedOn w:val="Normal"/>
    <w:uiPriority w:val="34"/>
    <w:qFormat/>
    <w:rsid w:val="007972C4"/>
    <w:pPr>
      <w:ind w:left="720"/>
    </w:pPr>
    <w:rPr>
      <w:rFonts w:ascii="Calibri" w:eastAsia="Calibri" w:hAnsi="Calibri" w:cs="Calibri"/>
      <w:sz w:val="22"/>
      <w:szCs w:val="22"/>
      <w:lang w:eastAsia="en-US"/>
    </w:rPr>
  </w:style>
  <w:style w:type="character" w:customStyle="1" w:styleId="NotedebasdepageCar">
    <w:name w:val="Note de bas de page Car"/>
    <w:link w:val="Notedebasdepage"/>
    <w:semiHidden/>
    <w:rsid w:val="00173522"/>
  </w:style>
  <w:style w:type="character" w:styleId="Marquedecommentaire">
    <w:name w:val="annotation reference"/>
    <w:basedOn w:val="Policepardfaut"/>
    <w:semiHidden/>
    <w:unhideWhenUsed/>
    <w:rsid w:val="00871591"/>
    <w:rPr>
      <w:sz w:val="16"/>
      <w:szCs w:val="16"/>
    </w:rPr>
  </w:style>
  <w:style w:type="paragraph" w:styleId="Commentaire">
    <w:name w:val="annotation text"/>
    <w:basedOn w:val="Normal"/>
    <w:link w:val="CommentaireCar"/>
    <w:semiHidden/>
    <w:unhideWhenUsed/>
    <w:rsid w:val="00871591"/>
  </w:style>
  <w:style w:type="character" w:customStyle="1" w:styleId="CommentaireCar">
    <w:name w:val="Commentaire Car"/>
    <w:basedOn w:val="Policepardfaut"/>
    <w:link w:val="Commentaire"/>
    <w:semiHidden/>
    <w:rsid w:val="00871591"/>
  </w:style>
  <w:style w:type="paragraph" w:styleId="Objetducommentaire">
    <w:name w:val="annotation subject"/>
    <w:basedOn w:val="Commentaire"/>
    <w:next w:val="Commentaire"/>
    <w:link w:val="ObjetducommentaireCar"/>
    <w:semiHidden/>
    <w:unhideWhenUsed/>
    <w:rsid w:val="00871591"/>
    <w:rPr>
      <w:b/>
      <w:bCs/>
    </w:rPr>
  </w:style>
  <w:style w:type="character" w:customStyle="1" w:styleId="ObjetducommentaireCar">
    <w:name w:val="Objet du commentaire Car"/>
    <w:basedOn w:val="CommentaireCar"/>
    <w:link w:val="Objetducommentaire"/>
    <w:semiHidden/>
    <w:rsid w:val="0087159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258392">
      <w:bodyDiv w:val="1"/>
      <w:marLeft w:val="0"/>
      <w:marRight w:val="0"/>
      <w:marTop w:val="0"/>
      <w:marBottom w:val="0"/>
      <w:divBdr>
        <w:top w:val="none" w:sz="0" w:space="0" w:color="auto"/>
        <w:left w:val="none" w:sz="0" w:space="0" w:color="auto"/>
        <w:bottom w:val="none" w:sz="0" w:space="0" w:color="auto"/>
        <w:right w:val="none" w:sz="0" w:space="0" w:color="auto"/>
      </w:divBdr>
    </w:div>
    <w:div w:id="342515972">
      <w:bodyDiv w:val="1"/>
      <w:marLeft w:val="0"/>
      <w:marRight w:val="0"/>
      <w:marTop w:val="0"/>
      <w:marBottom w:val="0"/>
      <w:divBdr>
        <w:top w:val="none" w:sz="0" w:space="0" w:color="auto"/>
        <w:left w:val="none" w:sz="0" w:space="0" w:color="auto"/>
        <w:bottom w:val="none" w:sz="0" w:space="0" w:color="auto"/>
        <w:right w:val="none" w:sz="0" w:space="0" w:color="auto"/>
      </w:divBdr>
    </w:div>
    <w:div w:id="405881400">
      <w:bodyDiv w:val="1"/>
      <w:marLeft w:val="0"/>
      <w:marRight w:val="0"/>
      <w:marTop w:val="0"/>
      <w:marBottom w:val="0"/>
      <w:divBdr>
        <w:top w:val="none" w:sz="0" w:space="0" w:color="auto"/>
        <w:left w:val="none" w:sz="0" w:space="0" w:color="auto"/>
        <w:bottom w:val="none" w:sz="0" w:space="0" w:color="auto"/>
        <w:right w:val="none" w:sz="0" w:space="0" w:color="auto"/>
      </w:divBdr>
    </w:div>
    <w:div w:id="436871256">
      <w:bodyDiv w:val="1"/>
      <w:marLeft w:val="0"/>
      <w:marRight w:val="0"/>
      <w:marTop w:val="0"/>
      <w:marBottom w:val="0"/>
      <w:divBdr>
        <w:top w:val="none" w:sz="0" w:space="0" w:color="auto"/>
        <w:left w:val="none" w:sz="0" w:space="0" w:color="auto"/>
        <w:bottom w:val="none" w:sz="0" w:space="0" w:color="auto"/>
        <w:right w:val="none" w:sz="0" w:space="0" w:color="auto"/>
      </w:divBdr>
    </w:div>
    <w:div w:id="1061632589">
      <w:bodyDiv w:val="1"/>
      <w:marLeft w:val="0"/>
      <w:marRight w:val="0"/>
      <w:marTop w:val="0"/>
      <w:marBottom w:val="0"/>
      <w:divBdr>
        <w:top w:val="none" w:sz="0" w:space="0" w:color="auto"/>
        <w:left w:val="none" w:sz="0" w:space="0" w:color="auto"/>
        <w:bottom w:val="none" w:sz="0" w:space="0" w:color="auto"/>
        <w:right w:val="none" w:sz="0" w:space="0" w:color="auto"/>
      </w:divBdr>
    </w:div>
    <w:div w:id="1139885936">
      <w:bodyDiv w:val="1"/>
      <w:marLeft w:val="0"/>
      <w:marRight w:val="0"/>
      <w:marTop w:val="0"/>
      <w:marBottom w:val="0"/>
      <w:divBdr>
        <w:top w:val="none" w:sz="0" w:space="0" w:color="auto"/>
        <w:left w:val="none" w:sz="0" w:space="0" w:color="auto"/>
        <w:bottom w:val="none" w:sz="0" w:space="0" w:color="auto"/>
        <w:right w:val="none" w:sz="0" w:space="0" w:color="auto"/>
      </w:divBdr>
    </w:div>
    <w:div w:id="1363942020">
      <w:bodyDiv w:val="1"/>
      <w:marLeft w:val="0"/>
      <w:marRight w:val="0"/>
      <w:marTop w:val="0"/>
      <w:marBottom w:val="0"/>
      <w:divBdr>
        <w:top w:val="none" w:sz="0" w:space="0" w:color="auto"/>
        <w:left w:val="none" w:sz="0" w:space="0" w:color="auto"/>
        <w:bottom w:val="none" w:sz="0" w:space="0" w:color="auto"/>
        <w:right w:val="none" w:sz="0" w:space="0" w:color="auto"/>
      </w:divBdr>
    </w:div>
    <w:div w:id="1495491734">
      <w:bodyDiv w:val="1"/>
      <w:marLeft w:val="0"/>
      <w:marRight w:val="0"/>
      <w:marTop w:val="0"/>
      <w:marBottom w:val="0"/>
      <w:divBdr>
        <w:top w:val="none" w:sz="0" w:space="0" w:color="auto"/>
        <w:left w:val="none" w:sz="0" w:space="0" w:color="auto"/>
        <w:bottom w:val="none" w:sz="0" w:space="0" w:color="auto"/>
        <w:right w:val="none" w:sz="0" w:space="0" w:color="auto"/>
      </w:divBdr>
    </w:div>
    <w:div w:id="1558590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FB336C-7393-4A1F-B66B-362E75063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9</Pages>
  <Words>1965</Words>
  <Characters>10808</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ACTE D'ENGAGEMENT</vt:lpstr>
    </vt:vector>
  </TitlesOfParts>
  <Company>PEB</Company>
  <LinksUpToDate>false</LinksUpToDate>
  <CharactersWithSpaces>12748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dc:title>
  <dc:creator>franc</dc:creator>
  <cp:lastModifiedBy>FOURNIL Thierry</cp:lastModifiedBy>
  <cp:revision>16</cp:revision>
  <cp:lastPrinted>2021-03-01T12:15:00Z</cp:lastPrinted>
  <dcterms:created xsi:type="dcterms:W3CDTF">2023-01-09T14:27:00Z</dcterms:created>
  <dcterms:modified xsi:type="dcterms:W3CDTF">2025-09-22T08:10:00Z</dcterms:modified>
</cp:coreProperties>
</file>